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8"/>
        <w:tblW w:w="9213" w:type="dxa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"/>
        <w:gridCol w:w="8930"/>
      </w:tblGrid>
      <w:tr w:rsidR="0054339C" w:rsidRPr="00B11E4B" w:rsidTr="0054339C">
        <w:tc>
          <w:tcPr>
            <w:tcW w:w="283" w:type="dxa"/>
          </w:tcPr>
          <w:p w:rsidR="0054339C" w:rsidRPr="0054339C" w:rsidRDefault="0054339C" w:rsidP="0054339C">
            <w:pPr>
              <w:pStyle w:val="a3"/>
              <w:tabs>
                <w:tab w:val="left" w:pos="2277"/>
              </w:tabs>
              <w:spacing w:line="100" w:lineRule="atLeast"/>
            </w:pPr>
          </w:p>
        </w:tc>
        <w:tc>
          <w:tcPr>
            <w:tcW w:w="8930" w:type="dxa"/>
          </w:tcPr>
          <w:p w:rsidR="0054339C" w:rsidRDefault="0054339C" w:rsidP="0054339C">
            <w:pPr>
              <w:pStyle w:val="a3"/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r w:rsidRPr="00B11E4B">
              <w:rPr>
                <w:rFonts w:ascii="Times New Roman" w:hAnsi="Times New Roman"/>
                <w:b/>
                <w:sz w:val="24"/>
                <w:szCs w:val="24"/>
              </w:rPr>
              <w:t xml:space="preserve">униципальное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бюджетное </w:t>
            </w:r>
            <w:r w:rsidRPr="00B11E4B">
              <w:rPr>
                <w:rFonts w:ascii="Times New Roman" w:hAnsi="Times New Roman"/>
                <w:b/>
                <w:sz w:val="24"/>
                <w:szCs w:val="24"/>
              </w:rPr>
              <w:t>образовательное учреждение</w:t>
            </w:r>
          </w:p>
          <w:p w:rsidR="0054339C" w:rsidRDefault="0054339C" w:rsidP="0054339C">
            <w:pPr>
              <w:pStyle w:val="a3"/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города Королева Московской области</w:t>
            </w:r>
          </w:p>
          <w:p w:rsidR="0054339C" w:rsidRPr="0054339C" w:rsidRDefault="0054339C" w:rsidP="0054339C">
            <w:pPr>
              <w:pStyle w:val="a3"/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средняя общеобразовательная школа № 16</w:t>
            </w:r>
          </w:p>
        </w:tc>
      </w:tr>
    </w:tbl>
    <w:p w:rsidR="0054339C" w:rsidRDefault="0054339C" w:rsidP="0054339C">
      <w:pPr>
        <w:pStyle w:val="a3"/>
        <w:spacing w:after="0" w:line="100" w:lineRule="atLeast"/>
      </w:pPr>
    </w:p>
    <w:p w:rsidR="0054339C" w:rsidRPr="0010019E" w:rsidRDefault="0054339C" w:rsidP="0054339C">
      <w:pPr>
        <w:pStyle w:val="a3"/>
        <w:spacing w:after="0" w:line="100" w:lineRule="atLeast"/>
        <w:rPr>
          <w:color w:val="262626" w:themeColor="text1" w:themeTint="D9"/>
        </w:rPr>
      </w:pPr>
    </w:p>
    <w:tbl>
      <w:tblPr>
        <w:tblW w:w="9072" w:type="dxa"/>
        <w:tblInd w:w="1101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77"/>
        <w:gridCol w:w="4395"/>
      </w:tblGrid>
      <w:tr w:rsidR="0054339C" w:rsidRPr="0010019E" w:rsidTr="0054339C">
        <w:tc>
          <w:tcPr>
            <w:tcW w:w="46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4339C" w:rsidRPr="0010019E" w:rsidRDefault="0054339C" w:rsidP="0054339C">
            <w:pPr>
              <w:pStyle w:val="a3"/>
              <w:spacing w:after="0" w:line="100" w:lineRule="atLeast"/>
              <w:rPr>
                <w:color w:val="262626" w:themeColor="text1" w:themeTint="D9"/>
              </w:rPr>
            </w:pPr>
            <w:r w:rsidRPr="0010019E">
              <w:rPr>
                <w:rFonts w:ascii="Times New Roman" w:hAnsi="Times New Roman"/>
                <w:color w:val="262626" w:themeColor="text1" w:themeTint="D9"/>
                <w:sz w:val="24"/>
                <w:szCs w:val="24"/>
              </w:rPr>
              <w:t>РАССМОТРЕНА</w:t>
            </w:r>
          </w:p>
          <w:p w:rsidR="0054339C" w:rsidRPr="0010019E" w:rsidRDefault="0054339C" w:rsidP="0054339C">
            <w:pPr>
              <w:pStyle w:val="a3"/>
              <w:spacing w:after="0" w:line="100" w:lineRule="atLeast"/>
              <w:rPr>
                <w:color w:val="262626" w:themeColor="text1" w:themeTint="D9"/>
              </w:rPr>
            </w:pPr>
            <w:r w:rsidRPr="0010019E">
              <w:rPr>
                <w:rFonts w:ascii="Times New Roman" w:hAnsi="Times New Roman"/>
                <w:color w:val="262626" w:themeColor="text1" w:themeTint="D9"/>
                <w:sz w:val="24"/>
                <w:szCs w:val="24"/>
              </w:rPr>
              <w:t>на заседании педагогического совета</w:t>
            </w:r>
          </w:p>
          <w:p w:rsidR="0054339C" w:rsidRPr="0010019E" w:rsidRDefault="0054339C" w:rsidP="0054339C">
            <w:pPr>
              <w:pStyle w:val="a3"/>
              <w:spacing w:after="0" w:line="100" w:lineRule="atLeast"/>
              <w:rPr>
                <w:rFonts w:ascii="Times New Roman" w:hAnsi="Times New Roman"/>
                <w:color w:val="262626" w:themeColor="text1" w:themeTint="D9"/>
                <w:sz w:val="24"/>
                <w:szCs w:val="24"/>
              </w:rPr>
            </w:pPr>
            <w:r w:rsidRPr="0010019E">
              <w:rPr>
                <w:rFonts w:ascii="Times New Roman" w:hAnsi="Times New Roman"/>
                <w:color w:val="262626" w:themeColor="text1" w:themeTint="D9"/>
                <w:sz w:val="24"/>
                <w:szCs w:val="24"/>
              </w:rPr>
              <w:t>протокол №</w:t>
            </w:r>
            <w:r w:rsidR="003D552B">
              <w:rPr>
                <w:rFonts w:ascii="Times New Roman" w:hAnsi="Times New Roman"/>
                <w:color w:val="262626" w:themeColor="text1" w:themeTint="D9"/>
                <w:sz w:val="24"/>
                <w:szCs w:val="24"/>
              </w:rPr>
              <w:t xml:space="preserve"> 8</w:t>
            </w:r>
          </w:p>
          <w:p w:rsidR="0054339C" w:rsidRPr="0010019E" w:rsidRDefault="0054339C" w:rsidP="0054339C">
            <w:pPr>
              <w:pStyle w:val="a3"/>
              <w:spacing w:after="0" w:line="100" w:lineRule="atLeast"/>
              <w:rPr>
                <w:color w:val="262626" w:themeColor="text1" w:themeTint="D9"/>
              </w:rPr>
            </w:pPr>
            <w:r w:rsidRPr="0010019E">
              <w:rPr>
                <w:rFonts w:ascii="Times New Roman" w:hAnsi="Times New Roman"/>
                <w:bCs/>
                <w:color w:val="262626" w:themeColor="text1" w:themeTint="D9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/>
                <w:bCs/>
                <w:color w:val="262626" w:themeColor="text1" w:themeTint="D9"/>
                <w:sz w:val="24"/>
                <w:szCs w:val="24"/>
              </w:rPr>
              <w:t>26</w:t>
            </w:r>
            <w:r w:rsidRPr="0010019E">
              <w:rPr>
                <w:rFonts w:ascii="Times New Roman" w:hAnsi="Times New Roman"/>
                <w:color w:val="262626" w:themeColor="text1" w:themeTint="D9"/>
                <w:sz w:val="24"/>
                <w:szCs w:val="24"/>
              </w:rPr>
              <w:t xml:space="preserve"> августа 2013 года</w:t>
            </w:r>
          </w:p>
        </w:tc>
        <w:tc>
          <w:tcPr>
            <w:tcW w:w="439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4339C" w:rsidRPr="0010019E" w:rsidRDefault="0054339C" w:rsidP="0054339C">
            <w:pPr>
              <w:pStyle w:val="a3"/>
              <w:spacing w:after="0" w:line="100" w:lineRule="atLeast"/>
              <w:rPr>
                <w:color w:val="262626" w:themeColor="text1" w:themeTint="D9"/>
              </w:rPr>
            </w:pPr>
            <w:r w:rsidRPr="0010019E">
              <w:rPr>
                <w:rFonts w:ascii="Times New Roman" w:hAnsi="Times New Roman"/>
                <w:color w:val="262626" w:themeColor="text1" w:themeTint="D9"/>
                <w:sz w:val="24"/>
                <w:szCs w:val="24"/>
              </w:rPr>
              <w:t>УТВЕРЖДЕНА</w:t>
            </w:r>
          </w:p>
          <w:p w:rsidR="0054339C" w:rsidRPr="0010019E" w:rsidRDefault="0054339C" w:rsidP="0074337B">
            <w:pPr>
              <w:pStyle w:val="a3"/>
              <w:spacing w:after="0" w:line="100" w:lineRule="atLeast"/>
              <w:rPr>
                <w:color w:val="262626" w:themeColor="text1" w:themeTint="D9"/>
              </w:rPr>
            </w:pPr>
            <w:r>
              <w:rPr>
                <w:rFonts w:ascii="Times New Roman" w:hAnsi="Times New Roman"/>
                <w:color w:val="262626" w:themeColor="text1" w:themeTint="D9"/>
                <w:sz w:val="24"/>
                <w:szCs w:val="24"/>
              </w:rPr>
              <w:t>п</w:t>
            </w:r>
            <w:r w:rsidRPr="0010019E">
              <w:rPr>
                <w:rFonts w:ascii="Times New Roman" w:hAnsi="Times New Roman"/>
                <w:color w:val="262626" w:themeColor="text1" w:themeTint="D9"/>
                <w:sz w:val="24"/>
                <w:szCs w:val="24"/>
              </w:rPr>
              <w:t>риказ</w:t>
            </w:r>
            <w:r>
              <w:rPr>
                <w:rFonts w:ascii="Times New Roman" w:hAnsi="Times New Roman"/>
                <w:color w:val="262626" w:themeColor="text1" w:themeTint="D9"/>
                <w:sz w:val="24"/>
                <w:szCs w:val="24"/>
              </w:rPr>
              <w:t>ом директора МБОУ СОШ № 16</w:t>
            </w:r>
            <w:r w:rsidRPr="0010019E">
              <w:rPr>
                <w:rFonts w:ascii="Times New Roman" w:hAnsi="Times New Roman"/>
                <w:color w:val="262626" w:themeColor="text1" w:themeTint="D9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color w:val="262626" w:themeColor="text1" w:themeTint="D9"/>
                <w:sz w:val="24"/>
                <w:szCs w:val="24"/>
              </w:rPr>
              <w:t xml:space="preserve"> </w:t>
            </w:r>
            <w:r w:rsidR="0074337B">
              <w:rPr>
                <w:rFonts w:ascii="Times New Roman" w:hAnsi="Times New Roman"/>
                <w:color w:val="262626" w:themeColor="text1" w:themeTint="D9"/>
                <w:sz w:val="24"/>
                <w:szCs w:val="24"/>
              </w:rPr>
              <w:t>68/8</w:t>
            </w:r>
            <w:bookmarkStart w:id="0" w:name="_GoBack"/>
            <w:bookmarkEnd w:id="0"/>
            <w:r>
              <w:rPr>
                <w:rFonts w:ascii="Times New Roman" w:hAnsi="Times New Roman"/>
                <w:color w:val="262626" w:themeColor="text1" w:themeTint="D9"/>
                <w:sz w:val="24"/>
                <w:szCs w:val="24"/>
              </w:rPr>
              <w:t xml:space="preserve"> </w:t>
            </w:r>
            <w:r w:rsidRPr="0010019E">
              <w:rPr>
                <w:rFonts w:ascii="Times New Roman" w:hAnsi="Times New Roman"/>
                <w:color w:val="262626" w:themeColor="text1" w:themeTint="D9"/>
                <w:sz w:val="24"/>
                <w:szCs w:val="24"/>
              </w:rPr>
              <w:t>от 3</w:t>
            </w:r>
            <w:r>
              <w:rPr>
                <w:rFonts w:ascii="Times New Roman" w:hAnsi="Times New Roman"/>
                <w:color w:val="262626" w:themeColor="text1" w:themeTint="D9"/>
                <w:sz w:val="24"/>
                <w:szCs w:val="24"/>
              </w:rPr>
              <w:t>0</w:t>
            </w:r>
            <w:r w:rsidRPr="0010019E">
              <w:rPr>
                <w:rFonts w:ascii="Times New Roman" w:hAnsi="Times New Roman"/>
                <w:color w:val="262626" w:themeColor="text1" w:themeTint="D9"/>
                <w:sz w:val="24"/>
                <w:szCs w:val="24"/>
              </w:rPr>
              <w:t xml:space="preserve"> августа 2013 года</w:t>
            </w:r>
          </w:p>
        </w:tc>
      </w:tr>
    </w:tbl>
    <w:p w:rsidR="0054339C" w:rsidRPr="0010019E" w:rsidRDefault="0054339C" w:rsidP="0054339C">
      <w:pPr>
        <w:pStyle w:val="a3"/>
        <w:spacing w:after="0" w:line="100" w:lineRule="atLeast"/>
        <w:rPr>
          <w:color w:val="262626" w:themeColor="text1" w:themeTint="D9"/>
        </w:rPr>
      </w:pPr>
    </w:p>
    <w:p w:rsidR="0054339C" w:rsidRPr="0010019E" w:rsidRDefault="0054339C" w:rsidP="0054339C">
      <w:pPr>
        <w:pStyle w:val="a3"/>
        <w:spacing w:after="0" w:line="100" w:lineRule="atLeast"/>
        <w:rPr>
          <w:color w:val="262626" w:themeColor="text1" w:themeTint="D9"/>
        </w:rPr>
      </w:pPr>
    </w:p>
    <w:p w:rsidR="0054339C" w:rsidRPr="0010019E" w:rsidRDefault="0054339C" w:rsidP="0054339C">
      <w:pPr>
        <w:pStyle w:val="a3"/>
        <w:spacing w:after="0" w:line="100" w:lineRule="atLeast"/>
        <w:rPr>
          <w:color w:val="262626" w:themeColor="text1" w:themeTint="D9"/>
        </w:rPr>
      </w:pPr>
    </w:p>
    <w:p w:rsidR="0054339C" w:rsidRPr="0010019E" w:rsidRDefault="0054339C" w:rsidP="0054339C">
      <w:pPr>
        <w:pStyle w:val="a3"/>
        <w:spacing w:after="0" w:line="100" w:lineRule="atLeast"/>
        <w:rPr>
          <w:color w:val="262626" w:themeColor="text1" w:themeTint="D9"/>
        </w:rPr>
      </w:pPr>
    </w:p>
    <w:p w:rsidR="0054339C" w:rsidRPr="0010019E" w:rsidRDefault="0054339C" w:rsidP="0054339C">
      <w:pPr>
        <w:pStyle w:val="a3"/>
        <w:spacing w:after="0" w:line="100" w:lineRule="atLeast"/>
        <w:rPr>
          <w:color w:val="262626" w:themeColor="text1" w:themeTint="D9"/>
        </w:rPr>
      </w:pPr>
    </w:p>
    <w:p w:rsidR="0054339C" w:rsidRPr="0010019E" w:rsidRDefault="0054339C" w:rsidP="0054339C">
      <w:pPr>
        <w:pStyle w:val="a3"/>
        <w:spacing w:after="0" w:line="100" w:lineRule="atLeast"/>
        <w:rPr>
          <w:color w:val="262626" w:themeColor="text1" w:themeTint="D9"/>
        </w:rPr>
      </w:pPr>
    </w:p>
    <w:p w:rsidR="0054339C" w:rsidRPr="0010019E" w:rsidRDefault="0054339C" w:rsidP="0054339C">
      <w:pPr>
        <w:pStyle w:val="a3"/>
        <w:spacing w:after="0" w:line="100" w:lineRule="atLeast"/>
        <w:jc w:val="right"/>
        <w:rPr>
          <w:rFonts w:ascii="Times New Roman" w:hAnsi="Times New Roman"/>
          <w:b/>
          <w:color w:val="262626" w:themeColor="text1" w:themeTint="D9"/>
          <w:sz w:val="24"/>
          <w:szCs w:val="24"/>
        </w:rPr>
      </w:pPr>
    </w:p>
    <w:p w:rsidR="0054339C" w:rsidRPr="0010019E" w:rsidRDefault="0054339C" w:rsidP="0054339C">
      <w:pPr>
        <w:pStyle w:val="a3"/>
        <w:spacing w:after="0" w:line="100" w:lineRule="atLeast"/>
        <w:rPr>
          <w:color w:val="262626" w:themeColor="text1" w:themeTint="D9"/>
        </w:rPr>
      </w:pPr>
    </w:p>
    <w:p w:rsidR="0054339C" w:rsidRPr="0010019E" w:rsidRDefault="0054339C" w:rsidP="0054339C">
      <w:pPr>
        <w:pStyle w:val="a3"/>
        <w:spacing w:after="0" w:line="100" w:lineRule="atLeast"/>
        <w:rPr>
          <w:color w:val="262626" w:themeColor="text1" w:themeTint="D9"/>
        </w:rPr>
      </w:pPr>
    </w:p>
    <w:p w:rsidR="0054339C" w:rsidRPr="0010019E" w:rsidRDefault="0054339C" w:rsidP="0054339C">
      <w:pPr>
        <w:pStyle w:val="a3"/>
        <w:spacing w:after="0" w:line="100" w:lineRule="atLeast"/>
        <w:rPr>
          <w:color w:val="262626" w:themeColor="text1" w:themeTint="D9"/>
        </w:rPr>
      </w:pPr>
    </w:p>
    <w:p w:rsidR="0054339C" w:rsidRPr="0010019E" w:rsidRDefault="0054339C" w:rsidP="0054339C">
      <w:pPr>
        <w:pStyle w:val="a3"/>
        <w:spacing w:after="0" w:line="100" w:lineRule="atLeast"/>
        <w:jc w:val="center"/>
        <w:rPr>
          <w:color w:val="262626" w:themeColor="text1" w:themeTint="D9"/>
        </w:rPr>
      </w:pPr>
    </w:p>
    <w:p w:rsidR="0054339C" w:rsidRPr="0010019E" w:rsidRDefault="0054339C" w:rsidP="0054339C">
      <w:pPr>
        <w:pStyle w:val="a3"/>
        <w:spacing w:after="0" w:line="100" w:lineRule="atLeast"/>
        <w:jc w:val="center"/>
        <w:rPr>
          <w:color w:val="262626" w:themeColor="text1" w:themeTint="D9"/>
          <w:sz w:val="32"/>
          <w:szCs w:val="32"/>
        </w:rPr>
      </w:pPr>
      <w:r w:rsidRPr="0010019E">
        <w:rPr>
          <w:rFonts w:ascii="Times New Roman" w:hAnsi="Times New Roman"/>
          <w:b/>
          <w:color w:val="262626" w:themeColor="text1" w:themeTint="D9"/>
          <w:sz w:val="32"/>
          <w:szCs w:val="32"/>
        </w:rPr>
        <w:t>ОБРАЗОВАТЕЛЬНАЯ ПРОГРАММА</w:t>
      </w:r>
    </w:p>
    <w:p w:rsidR="0054339C" w:rsidRPr="0010019E" w:rsidRDefault="0054339C" w:rsidP="0054339C">
      <w:pPr>
        <w:pStyle w:val="a3"/>
        <w:spacing w:after="0" w:line="100" w:lineRule="atLeast"/>
        <w:jc w:val="center"/>
        <w:rPr>
          <w:rFonts w:ascii="Times New Roman" w:hAnsi="Times New Roman"/>
          <w:b/>
          <w:color w:val="262626" w:themeColor="text1" w:themeTint="D9"/>
          <w:sz w:val="32"/>
          <w:szCs w:val="32"/>
        </w:rPr>
      </w:pPr>
    </w:p>
    <w:p w:rsidR="0054339C" w:rsidRPr="0010019E" w:rsidRDefault="0054339C" w:rsidP="0054339C">
      <w:pPr>
        <w:pStyle w:val="a3"/>
        <w:spacing w:after="0" w:line="100" w:lineRule="atLeast"/>
        <w:jc w:val="center"/>
        <w:rPr>
          <w:rFonts w:ascii="Times New Roman" w:hAnsi="Times New Roman"/>
          <w:b/>
          <w:color w:val="262626" w:themeColor="text1" w:themeTint="D9"/>
          <w:sz w:val="32"/>
          <w:szCs w:val="32"/>
        </w:rPr>
      </w:pPr>
      <w:r w:rsidRPr="0010019E">
        <w:rPr>
          <w:rFonts w:ascii="Times New Roman" w:hAnsi="Times New Roman"/>
          <w:b/>
          <w:color w:val="262626" w:themeColor="text1" w:themeTint="D9"/>
          <w:sz w:val="32"/>
          <w:szCs w:val="32"/>
        </w:rPr>
        <w:t>4-11 КЛАСС</w:t>
      </w:r>
    </w:p>
    <w:p w:rsidR="0054339C" w:rsidRPr="0010019E" w:rsidRDefault="0054339C" w:rsidP="0054339C">
      <w:pPr>
        <w:pStyle w:val="a3"/>
        <w:spacing w:after="0" w:line="100" w:lineRule="atLeast"/>
        <w:jc w:val="center"/>
        <w:rPr>
          <w:rFonts w:ascii="Times New Roman" w:hAnsi="Times New Roman"/>
          <w:b/>
          <w:color w:val="262626" w:themeColor="text1" w:themeTint="D9"/>
          <w:sz w:val="32"/>
          <w:szCs w:val="32"/>
        </w:rPr>
      </w:pPr>
    </w:p>
    <w:p w:rsidR="0054339C" w:rsidRPr="0054339C" w:rsidRDefault="0054339C" w:rsidP="0054339C">
      <w:pPr>
        <w:pStyle w:val="a3"/>
        <w:spacing w:after="0" w:line="100" w:lineRule="atLeast"/>
        <w:jc w:val="center"/>
        <w:rPr>
          <w:sz w:val="32"/>
          <w:szCs w:val="32"/>
        </w:rPr>
      </w:pPr>
      <w:r w:rsidRPr="0054339C">
        <w:rPr>
          <w:rFonts w:ascii="Times New Roman" w:hAnsi="Times New Roman"/>
          <w:b/>
          <w:sz w:val="32"/>
          <w:szCs w:val="32"/>
        </w:rPr>
        <w:t>2013-2014 учебный год</w:t>
      </w:r>
    </w:p>
    <w:p w:rsidR="0054339C" w:rsidRPr="00CA32A9" w:rsidRDefault="0054339C" w:rsidP="0054339C">
      <w:pPr>
        <w:pStyle w:val="a3"/>
        <w:spacing w:after="0" w:line="100" w:lineRule="atLeast"/>
        <w:jc w:val="center"/>
        <w:rPr>
          <w:sz w:val="32"/>
          <w:szCs w:val="32"/>
        </w:rPr>
      </w:pPr>
    </w:p>
    <w:p w:rsidR="0054339C" w:rsidRPr="00CA32A9" w:rsidRDefault="0054339C" w:rsidP="0054339C">
      <w:pPr>
        <w:pStyle w:val="a3"/>
        <w:spacing w:after="0" w:line="100" w:lineRule="atLeast"/>
        <w:jc w:val="center"/>
        <w:rPr>
          <w:sz w:val="32"/>
          <w:szCs w:val="32"/>
        </w:rPr>
      </w:pPr>
    </w:p>
    <w:p w:rsidR="0054339C" w:rsidRPr="00CA32A9" w:rsidRDefault="0054339C" w:rsidP="0054339C">
      <w:pPr>
        <w:pStyle w:val="a3"/>
        <w:spacing w:after="0" w:line="100" w:lineRule="atLeast"/>
        <w:jc w:val="center"/>
        <w:rPr>
          <w:sz w:val="32"/>
          <w:szCs w:val="32"/>
        </w:rPr>
      </w:pPr>
    </w:p>
    <w:p w:rsidR="0054339C" w:rsidRPr="00CA32A9" w:rsidRDefault="0054339C" w:rsidP="0054339C">
      <w:pPr>
        <w:pStyle w:val="a3"/>
        <w:spacing w:after="0" w:line="100" w:lineRule="atLeast"/>
        <w:jc w:val="center"/>
        <w:rPr>
          <w:sz w:val="32"/>
          <w:szCs w:val="32"/>
        </w:rPr>
      </w:pPr>
    </w:p>
    <w:p w:rsidR="0054339C" w:rsidRPr="00CA32A9" w:rsidRDefault="0054339C" w:rsidP="0054339C">
      <w:pPr>
        <w:pStyle w:val="a3"/>
        <w:spacing w:after="0" w:line="100" w:lineRule="atLeast"/>
        <w:jc w:val="center"/>
        <w:rPr>
          <w:sz w:val="32"/>
          <w:szCs w:val="32"/>
        </w:rPr>
      </w:pPr>
    </w:p>
    <w:p w:rsidR="0054339C" w:rsidRDefault="0054339C" w:rsidP="0054339C">
      <w:pPr>
        <w:pStyle w:val="a3"/>
        <w:spacing w:after="0" w:line="100" w:lineRule="atLeast"/>
        <w:jc w:val="center"/>
      </w:pPr>
    </w:p>
    <w:p w:rsidR="0054339C" w:rsidRDefault="0054339C" w:rsidP="0054339C">
      <w:pPr>
        <w:pStyle w:val="a3"/>
        <w:spacing w:after="0" w:line="100" w:lineRule="atLeast"/>
        <w:jc w:val="center"/>
      </w:pPr>
    </w:p>
    <w:p w:rsidR="0054339C" w:rsidRDefault="0054339C" w:rsidP="0054339C">
      <w:pPr>
        <w:pStyle w:val="a3"/>
        <w:spacing w:after="0" w:line="100" w:lineRule="atLeast"/>
        <w:jc w:val="center"/>
      </w:pPr>
    </w:p>
    <w:p w:rsidR="0054339C" w:rsidRDefault="0054339C" w:rsidP="0054339C">
      <w:pPr>
        <w:pStyle w:val="a3"/>
        <w:spacing w:after="0" w:line="100" w:lineRule="atLeast"/>
        <w:jc w:val="center"/>
      </w:pPr>
    </w:p>
    <w:p w:rsidR="0054339C" w:rsidRDefault="0054339C" w:rsidP="0054339C">
      <w:pPr>
        <w:pStyle w:val="a3"/>
        <w:spacing w:after="0" w:line="100" w:lineRule="atLeast"/>
        <w:jc w:val="center"/>
      </w:pPr>
    </w:p>
    <w:p w:rsidR="0054339C" w:rsidRDefault="0054339C" w:rsidP="0054339C">
      <w:pPr>
        <w:pStyle w:val="a3"/>
        <w:spacing w:after="0" w:line="100" w:lineRule="atLeast"/>
        <w:jc w:val="center"/>
      </w:pPr>
    </w:p>
    <w:p w:rsidR="0054339C" w:rsidRDefault="0054339C" w:rsidP="0054339C">
      <w:pPr>
        <w:pStyle w:val="a3"/>
        <w:spacing w:after="0" w:line="100" w:lineRule="atLeast"/>
        <w:jc w:val="center"/>
      </w:pPr>
    </w:p>
    <w:p w:rsidR="0054339C" w:rsidRDefault="0054339C" w:rsidP="0054339C">
      <w:pPr>
        <w:pStyle w:val="a3"/>
        <w:spacing w:after="0" w:line="100" w:lineRule="atLeast"/>
        <w:jc w:val="center"/>
      </w:pPr>
    </w:p>
    <w:p w:rsidR="0054339C" w:rsidRDefault="0054339C" w:rsidP="0054339C">
      <w:pPr>
        <w:pStyle w:val="a3"/>
        <w:spacing w:after="0" w:line="100" w:lineRule="atLeast"/>
        <w:jc w:val="center"/>
      </w:pPr>
    </w:p>
    <w:p w:rsidR="0054339C" w:rsidRDefault="0054339C" w:rsidP="0054339C">
      <w:pPr>
        <w:pStyle w:val="a3"/>
        <w:spacing w:after="0" w:line="100" w:lineRule="atLeast"/>
        <w:jc w:val="center"/>
      </w:pPr>
    </w:p>
    <w:p w:rsidR="0054339C" w:rsidRDefault="0054339C" w:rsidP="0054339C">
      <w:pPr>
        <w:pStyle w:val="a3"/>
        <w:spacing w:after="0" w:line="100" w:lineRule="atLeast"/>
        <w:jc w:val="center"/>
      </w:pPr>
    </w:p>
    <w:p w:rsidR="0054339C" w:rsidRDefault="0054339C" w:rsidP="0054339C">
      <w:pPr>
        <w:pStyle w:val="a3"/>
        <w:spacing w:after="0" w:line="100" w:lineRule="atLeast"/>
        <w:jc w:val="center"/>
      </w:pPr>
    </w:p>
    <w:p w:rsidR="0054339C" w:rsidRPr="00CA32A9" w:rsidRDefault="0054339C" w:rsidP="0054339C">
      <w:pPr>
        <w:pStyle w:val="a3"/>
        <w:spacing w:after="0" w:line="100" w:lineRule="atLeast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г. Королёв, Московская область</w:t>
      </w:r>
    </w:p>
    <w:p w:rsidR="0054339C" w:rsidRPr="00CA32A9" w:rsidRDefault="0054339C" w:rsidP="0054339C">
      <w:pPr>
        <w:pStyle w:val="a3"/>
        <w:spacing w:after="0" w:line="100" w:lineRule="atLeast"/>
        <w:jc w:val="center"/>
        <w:rPr>
          <w:rFonts w:ascii="Times New Roman" w:hAnsi="Times New Roman"/>
          <w:b/>
          <w:sz w:val="24"/>
          <w:szCs w:val="24"/>
        </w:rPr>
      </w:pPr>
    </w:p>
    <w:p w:rsidR="0054339C" w:rsidRPr="00CA32A9" w:rsidRDefault="0054339C" w:rsidP="0054339C">
      <w:pPr>
        <w:pStyle w:val="a3"/>
        <w:spacing w:after="0" w:line="100" w:lineRule="atLeast"/>
        <w:jc w:val="center"/>
        <w:rPr>
          <w:rFonts w:ascii="Times New Roman" w:hAnsi="Times New Roman"/>
          <w:b/>
          <w:sz w:val="24"/>
          <w:szCs w:val="24"/>
        </w:rPr>
      </w:pPr>
      <w:r w:rsidRPr="00CA32A9">
        <w:rPr>
          <w:rFonts w:ascii="Times New Roman" w:hAnsi="Times New Roman"/>
          <w:b/>
          <w:sz w:val="24"/>
          <w:szCs w:val="24"/>
        </w:rPr>
        <w:t>201</w:t>
      </w:r>
      <w:r>
        <w:rPr>
          <w:rFonts w:ascii="Times New Roman" w:hAnsi="Times New Roman"/>
          <w:b/>
          <w:sz w:val="24"/>
          <w:szCs w:val="24"/>
        </w:rPr>
        <w:t>3</w:t>
      </w:r>
      <w:r w:rsidRPr="00CA32A9">
        <w:rPr>
          <w:rFonts w:ascii="Times New Roman" w:hAnsi="Times New Roman"/>
          <w:b/>
          <w:sz w:val="24"/>
          <w:szCs w:val="24"/>
        </w:rPr>
        <w:t xml:space="preserve"> г.</w:t>
      </w:r>
    </w:p>
    <w:p w:rsidR="0054339C" w:rsidRDefault="0054339C" w:rsidP="0054339C">
      <w:pPr>
        <w:pStyle w:val="a3"/>
        <w:spacing w:after="0" w:line="100" w:lineRule="atLeast"/>
        <w:jc w:val="center"/>
      </w:pPr>
      <w:r>
        <w:rPr>
          <w:rFonts w:ascii="Times New Roman" w:hAnsi="Times New Roman"/>
          <w:b/>
          <w:sz w:val="24"/>
          <w:szCs w:val="24"/>
        </w:rPr>
        <w:lastRenderedPageBreak/>
        <w:t>Содержание</w:t>
      </w:r>
    </w:p>
    <w:tbl>
      <w:tblPr>
        <w:tblStyle w:val="af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97"/>
        <w:gridCol w:w="992"/>
      </w:tblGrid>
      <w:tr w:rsidR="0054339C" w:rsidTr="0054339C">
        <w:tc>
          <w:tcPr>
            <w:tcW w:w="8897" w:type="dxa"/>
          </w:tcPr>
          <w:p w:rsidR="0054339C" w:rsidRDefault="0054339C" w:rsidP="0054339C">
            <w:pPr>
              <w:pStyle w:val="a3"/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54339C" w:rsidRDefault="0054339C" w:rsidP="0054339C">
            <w:pPr>
              <w:pStyle w:val="a3"/>
              <w:spacing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стр.</w:t>
            </w:r>
          </w:p>
        </w:tc>
      </w:tr>
      <w:tr w:rsidR="0054339C" w:rsidTr="0054339C">
        <w:tc>
          <w:tcPr>
            <w:tcW w:w="8897" w:type="dxa"/>
          </w:tcPr>
          <w:p w:rsidR="0054339C" w:rsidRDefault="0054339C" w:rsidP="0054339C">
            <w:pPr>
              <w:pStyle w:val="a3"/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Раздел I. Концептуальные основы работы учреждения.</w:t>
            </w:r>
          </w:p>
        </w:tc>
        <w:tc>
          <w:tcPr>
            <w:tcW w:w="992" w:type="dxa"/>
          </w:tcPr>
          <w:p w:rsidR="0054339C" w:rsidRDefault="0054339C" w:rsidP="0054339C">
            <w:pPr>
              <w:pStyle w:val="a3"/>
              <w:spacing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54339C" w:rsidTr="0054339C">
        <w:tc>
          <w:tcPr>
            <w:tcW w:w="8897" w:type="dxa"/>
          </w:tcPr>
          <w:p w:rsidR="0054339C" w:rsidRDefault="0054339C" w:rsidP="0054339C">
            <w:pPr>
              <w:pStyle w:val="a3"/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Актуальность развития учреждения в современных условиях.</w:t>
            </w:r>
          </w:p>
        </w:tc>
        <w:tc>
          <w:tcPr>
            <w:tcW w:w="992" w:type="dxa"/>
          </w:tcPr>
          <w:p w:rsidR="0054339C" w:rsidRDefault="0054339C" w:rsidP="0054339C">
            <w:pPr>
              <w:pStyle w:val="a3"/>
              <w:spacing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54339C" w:rsidTr="0054339C">
        <w:tc>
          <w:tcPr>
            <w:tcW w:w="8897" w:type="dxa"/>
          </w:tcPr>
          <w:p w:rsidR="0054339C" w:rsidRDefault="0054339C" w:rsidP="0054339C">
            <w:pPr>
              <w:pStyle w:val="a3"/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Анализ образовательного пространства учреждения.</w:t>
            </w:r>
          </w:p>
        </w:tc>
        <w:tc>
          <w:tcPr>
            <w:tcW w:w="992" w:type="dxa"/>
          </w:tcPr>
          <w:p w:rsidR="0054339C" w:rsidRDefault="0054339C" w:rsidP="0054339C">
            <w:pPr>
              <w:pStyle w:val="a3"/>
              <w:spacing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54339C" w:rsidTr="0054339C">
        <w:tc>
          <w:tcPr>
            <w:tcW w:w="8897" w:type="dxa"/>
          </w:tcPr>
          <w:p w:rsidR="0054339C" w:rsidRDefault="0054339C" w:rsidP="0054339C">
            <w:pPr>
              <w:pStyle w:val="a3"/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Приоритетные направления деятельности, цель и задачи работы.</w:t>
            </w:r>
          </w:p>
          <w:p w:rsidR="0054339C" w:rsidRDefault="0054339C" w:rsidP="0054339C">
            <w:pPr>
              <w:pStyle w:val="a3"/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54339C" w:rsidRDefault="0054339C" w:rsidP="0054339C">
            <w:pPr>
              <w:pStyle w:val="a3"/>
              <w:spacing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54339C" w:rsidTr="0054339C">
        <w:tc>
          <w:tcPr>
            <w:tcW w:w="8897" w:type="dxa"/>
          </w:tcPr>
          <w:p w:rsidR="0054339C" w:rsidRDefault="0054339C" w:rsidP="0054339C">
            <w:pPr>
              <w:pStyle w:val="a3"/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Раздел II. Организация образовательного пространства.</w:t>
            </w:r>
          </w:p>
        </w:tc>
        <w:tc>
          <w:tcPr>
            <w:tcW w:w="992" w:type="dxa"/>
          </w:tcPr>
          <w:p w:rsidR="0054339C" w:rsidRDefault="0054339C" w:rsidP="0054339C">
            <w:pPr>
              <w:pStyle w:val="a3"/>
              <w:spacing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54339C" w:rsidTr="0054339C">
        <w:tc>
          <w:tcPr>
            <w:tcW w:w="8897" w:type="dxa"/>
          </w:tcPr>
          <w:p w:rsidR="0054339C" w:rsidRDefault="0054339C" w:rsidP="00555848">
            <w:pPr>
              <w:pStyle w:val="a3"/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2.1. Содержание базового образования. </w:t>
            </w:r>
          </w:p>
        </w:tc>
        <w:tc>
          <w:tcPr>
            <w:tcW w:w="992" w:type="dxa"/>
          </w:tcPr>
          <w:p w:rsidR="0054339C" w:rsidRDefault="0054339C" w:rsidP="0054339C">
            <w:pPr>
              <w:pStyle w:val="a3"/>
              <w:spacing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54339C" w:rsidTr="0054339C">
        <w:tc>
          <w:tcPr>
            <w:tcW w:w="8897" w:type="dxa"/>
          </w:tcPr>
          <w:p w:rsidR="0054339C" w:rsidRDefault="0054339C" w:rsidP="0054339C">
            <w:pPr>
              <w:pStyle w:val="a3"/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 Содержание дополнительного образования.</w:t>
            </w:r>
          </w:p>
        </w:tc>
        <w:tc>
          <w:tcPr>
            <w:tcW w:w="992" w:type="dxa"/>
          </w:tcPr>
          <w:p w:rsidR="0054339C" w:rsidRDefault="0054339C" w:rsidP="0054339C">
            <w:pPr>
              <w:pStyle w:val="a3"/>
              <w:spacing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4339C" w:rsidTr="0054339C">
        <w:tc>
          <w:tcPr>
            <w:tcW w:w="8897" w:type="dxa"/>
          </w:tcPr>
          <w:p w:rsidR="0054339C" w:rsidRDefault="0054339C" w:rsidP="0054339C">
            <w:pPr>
              <w:pStyle w:val="a3"/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2.3. Программно-методическое, кадровое и материально-техническое обеспечение образовательного процесса.</w:t>
            </w:r>
          </w:p>
        </w:tc>
        <w:tc>
          <w:tcPr>
            <w:tcW w:w="992" w:type="dxa"/>
          </w:tcPr>
          <w:p w:rsidR="0054339C" w:rsidRDefault="0054339C" w:rsidP="0054339C">
            <w:pPr>
              <w:pStyle w:val="a3"/>
              <w:spacing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4339C" w:rsidTr="0054339C">
        <w:tc>
          <w:tcPr>
            <w:tcW w:w="8897" w:type="dxa"/>
          </w:tcPr>
          <w:p w:rsidR="0054339C" w:rsidRDefault="0054339C" w:rsidP="0054339C">
            <w:pPr>
              <w:pStyle w:val="a3"/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2.4. Характеристика организации образовательного процесса. </w:t>
            </w:r>
          </w:p>
        </w:tc>
        <w:tc>
          <w:tcPr>
            <w:tcW w:w="992" w:type="dxa"/>
          </w:tcPr>
          <w:p w:rsidR="0054339C" w:rsidRDefault="0054339C" w:rsidP="0054339C">
            <w:pPr>
              <w:pStyle w:val="a3"/>
              <w:spacing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54339C" w:rsidTr="0054339C">
        <w:tc>
          <w:tcPr>
            <w:tcW w:w="8897" w:type="dxa"/>
          </w:tcPr>
          <w:p w:rsidR="0054339C" w:rsidRDefault="0054339C" w:rsidP="0054339C">
            <w:pPr>
              <w:pStyle w:val="a3"/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2.5. Система аттестации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92" w:type="dxa"/>
          </w:tcPr>
          <w:p w:rsidR="0054339C" w:rsidRDefault="0054339C" w:rsidP="0054339C">
            <w:pPr>
              <w:pStyle w:val="a3"/>
              <w:spacing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4339C" w:rsidTr="0054339C">
        <w:tc>
          <w:tcPr>
            <w:tcW w:w="8897" w:type="dxa"/>
          </w:tcPr>
          <w:p w:rsidR="0054339C" w:rsidRDefault="0054339C" w:rsidP="0054339C">
            <w:pPr>
              <w:pStyle w:val="a3"/>
              <w:spacing w:line="100" w:lineRule="atLeast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2.6. Организация воспитательной работы, деятельности службы психолого-педагогического медико-социального сопровождения. </w:t>
            </w:r>
          </w:p>
          <w:p w:rsidR="0054339C" w:rsidRDefault="0054339C" w:rsidP="0054339C">
            <w:pPr>
              <w:pStyle w:val="a3"/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54339C" w:rsidRDefault="00F451AD" w:rsidP="0054339C">
            <w:pPr>
              <w:pStyle w:val="a3"/>
              <w:spacing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54339C" w:rsidTr="0054339C">
        <w:tc>
          <w:tcPr>
            <w:tcW w:w="8897" w:type="dxa"/>
          </w:tcPr>
          <w:p w:rsidR="0054339C" w:rsidRDefault="0054339C" w:rsidP="0054339C">
            <w:pPr>
              <w:pStyle w:val="a3"/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Раздел III. Контроль и управление реализацией образовательной программы. </w:t>
            </w:r>
          </w:p>
        </w:tc>
        <w:tc>
          <w:tcPr>
            <w:tcW w:w="992" w:type="dxa"/>
          </w:tcPr>
          <w:p w:rsidR="0054339C" w:rsidRDefault="0054339C" w:rsidP="0054339C">
            <w:pPr>
              <w:pStyle w:val="a3"/>
              <w:spacing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54339C" w:rsidTr="0054339C">
        <w:tc>
          <w:tcPr>
            <w:tcW w:w="8897" w:type="dxa"/>
          </w:tcPr>
          <w:p w:rsidR="0054339C" w:rsidRDefault="0054339C" w:rsidP="0054339C">
            <w:pPr>
              <w:pStyle w:val="a3"/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3.1. Система внутришкольного контроля. </w:t>
            </w:r>
          </w:p>
        </w:tc>
        <w:tc>
          <w:tcPr>
            <w:tcW w:w="992" w:type="dxa"/>
          </w:tcPr>
          <w:p w:rsidR="0054339C" w:rsidRDefault="0054339C" w:rsidP="0054339C">
            <w:pPr>
              <w:pStyle w:val="a3"/>
              <w:spacing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54339C" w:rsidTr="0054339C">
        <w:tc>
          <w:tcPr>
            <w:tcW w:w="8897" w:type="dxa"/>
          </w:tcPr>
          <w:p w:rsidR="0054339C" w:rsidRDefault="0054339C" w:rsidP="0054339C">
            <w:pPr>
              <w:pStyle w:val="a3"/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3.2. Управление реализацией образовательной программы. </w:t>
            </w:r>
          </w:p>
        </w:tc>
        <w:tc>
          <w:tcPr>
            <w:tcW w:w="992" w:type="dxa"/>
          </w:tcPr>
          <w:p w:rsidR="0054339C" w:rsidRDefault="0054339C" w:rsidP="0054339C">
            <w:pPr>
              <w:pStyle w:val="a3"/>
              <w:spacing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54339C" w:rsidTr="0054339C">
        <w:tc>
          <w:tcPr>
            <w:tcW w:w="8897" w:type="dxa"/>
          </w:tcPr>
          <w:p w:rsidR="0054339C" w:rsidRDefault="0054339C" w:rsidP="0054339C">
            <w:pPr>
              <w:pStyle w:val="a3"/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54339C" w:rsidRDefault="0054339C" w:rsidP="0054339C">
            <w:pPr>
              <w:pStyle w:val="a3"/>
              <w:spacing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4339C" w:rsidTr="0054339C">
        <w:tc>
          <w:tcPr>
            <w:tcW w:w="8897" w:type="dxa"/>
          </w:tcPr>
          <w:p w:rsidR="0054339C" w:rsidRDefault="0054339C" w:rsidP="0054339C">
            <w:pPr>
              <w:pStyle w:val="a3"/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Приложения </w:t>
            </w:r>
          </w:p>
        </w:tc>
        <w:tc>
          <w:tcPr>
            <w:tcW w:w="992" w:type="dxa"/>
          </w:tcPr>
          <w:p w:rsidR="0054339C" w:rsidRDefault="0054339C" w:rsidP="0054339C">
            <w:pPr>
              <w:pStyle w:val="a3"/>
              <w:spacing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54339C" w:rsidTr="0054339C">
        <w:tc>
          <w:tcPr>
            <w:tcW w:w="8897" w:type="dxa"/>
          </w:tcPr>
          <w:p w:rsidR="0054339C" w:rsidRDefault="0054339C" w:rsidP="004863DF">
            <w:pPr>
              <w:pStyle w:val="a3"/>
              <w:numPr>
                <w:ilvl w:val="0"/>
                <w:numId w:val="15"/>
              </w:numPr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Учебный план.</w:t>
            </w:r>
          </w:p>
        </w:tc>
        <w:tc>
          <w:tcPr>
            <w:tcW w:w="992" w:type="dxa"/>
          </w:tcPr>
          <w:p w:rsidR="0054339C" w:rsidRDefault="0054339C" w:rsidP="0054339C">
            <w:pPr>
              <w:pStyle w:val="a3"/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4339C" w:rsidRDefault="0054339C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54339C" w:rsidRDefault="0054339C" w:rsidP="0054339C">
      <w:pPr>
        <w:pStyle w:val="a3"/>
        <w:spacing w:after="0" w:line="100" w:lineRule="atLeast"/>
        <w:ind w:firstLine="567"/>
        <w:jc w:val="center"/>
      </w:pPr>
      <w:r>
        <w:rPr>
          <w:rFonts w:ascii="Times New Roman" w:hAnsi="Times New Roman"/>
          <w:b/>
          <w:sz w:val="24"/>
          <w:szCs w:val="24"/>
        </w:rPr>
        <w:lastRenderedPageBreak/>
        <w:t>Раздел I.  Концептуальные основы работы учреждения</w:t>
      </w:r>
    </w:p>
    <w:p w:rsidR="0054339C" w:rsidRDefault="0054339C" w:rsidP="0054339C">
      <w:pPr>
        <w:pStyle w:val="a3"/>
        <w:spacing w:after="0" w:line="100" w:lineRule="atLeast"/>
        <w:ind w:firstLine="567"/>
        <w:jc w:val="center"/>
      </w:pPr>
    </w:p>
    <w:p w:rsidR="0054339C" w:rsidRPr="0054339C" w:rsidRDefault="0054339C" w:rsidP="0054339C">
      <w:pPr>
        <w:pStyle w:val="a3"/>
        <w:spacing w:after="0" w:line="100" w:lineRule="atLeast"/>
        <w:ind w:firstLine="567"/>
        <w:rPr>
          <w:rFonts w:ascii="Times New Roman" w:hAnsi="Times New Roman"/>
          <w:b/>
          <w:sz w:val="24"/>
          <w:szCs w:val="24"/>
        </w:rPr>
      </w:pPr>
      <w:r w:rsidRPr="0054339C">
        <w:rPr>
          <w:rFonts w:ascii="Times New Roman" w:hAnsi="Times New Roman"/>
          <w:b/>
          <w:sz w:val="24"/>
          <w:szCs w:val="24"/>
        </w:rPr>
        <w:t>1.1. Актуальность развития учреждения в современных условиях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В современных условиях общеобразовательному учреждению, обеспечивающему процесс обучения, воспитания и развития детей и подростков в возрасте от 6,5 до 17 лет, принадлежит особая роль.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Изменения в российском обществе вызвали изменения и в социальном заказе общества к образовательным учреждениям. В условиях реформ, происходящих в системе образования, общее образование решает задачи становления и развития личности, формирование ценностных ориентаций, гражданско-патриотического воспитания, сохранения и укрепления физического и нравственного здоровья личности. 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Целью образования является становление саморазвивающейся и самоопределяющейся личности, способной к открытому, творческому воздействию с обществом на основе общепринятых ценностных ориентаций. 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Современное образование:</w:t>
      </w:r>
    </w:p>
    <w:p w:rsidR="0054339C" w:rsidRDefault="0054339C" w:rsidP="004863DF">
      <w:pPr>
        <w:pStyle w:val="a3"/>
        <w:numPr>
          <w:ilvl w:val="0"/>
          <w:numId w:val="6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требует освоения большого объема культурологического материала, научных знаний;</w:t>
      </w:r>
    </w:p>
    <w:p w:rsidR="0054339C" w:rsidRDefault="0054339C" w:rsidP="004863DF">
      <w:pPr>
        <w:pStyle w:val="a3"/>
        <w:numPr>
          <w:ilvl w:val="0"/>
          <w:numId w:val="6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требует быстрого применения на практике полученных знаний;</w:t>
      </w:r>
    </w:p>
    <w:p w:rsidR="0054339C" w:rsidRDefault="0054339C" w:rsidP="004863DF">
      <w:pPr>
        <w:pStyle w:val="a3"/>
        <w:numPr>
          <w:ilvl w:val="0"/>
          <w:numId w:val="6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требует освоения множества «социальных ролей», которое предстоит выполнить в будущем каждому школьнику;</w:t>
      </w:r>
    </w:p>
    <w:p w:rsidR="0054339C" w:rsidRDefault="0054339C" w:rsidP="004863DF">
      <w:pPr>
        <w:pStyle w:val="a3"/>
        <w:numPr>
          <w:ilvl w:val="0"/>
          <w:numId w:val="6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актуализирует проблему раскрытия человеческих взаимоотношений, воспитания толерантности;</w:t>
      </w:r>
    </w:p>
    <w:p w:rsidR="0054339C" w:rsidRDefault="0054339C" w:rsidP="004863DF">
      <w:pPr>
        <w:pStyle w:val="a3"/>
        <w:numPr>
          <w:ilvl w:val="0"/>
          <w:numId w:val="6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актуализирует проблемы сохранения и укрепления физического и нравственного здоровья, формирования стереотипа здорового образа жизни.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При разработке образовательной программы учитывалось, что:</w:t>
      </w:r>
    </w:p>
    <w:p w:rsidR="0054339C" w:rsidRDefault="0054339C" w:rsidP="004863DF">
      <w:pPr>
        <w:pStyle w:val="a3"/>
        <w:numPr>
          <w:ilvl w:val="0"/>
          <w:numId w:val="3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учреждение охватывает большое количество детей и подростков в течение продолжительного периода времени (11 лет);</w:t>
      </w:r>
    </w:p>
    <w:p w:rsidR="0054339C" w:rsidRDefault="0054339C" w:rsidP="004863DF">
      <w:pPr>
        <w:pStyle w:val="a3"/>
        <w:numPr>
          <w:ilvl w:val="0"/>
          <w:numId w:val="3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большую часть дня (более 70% времени) обучающиеся проводят в стенах учреждения;</w:t>
      </w:r>
    </w:p>
    <w:p w:rsidR="0054339C" w:rsidRDefault="0054339C" w:rsidP="004863DF">
      <w:pPr>
        <w:pStyle w:val="a3"/>
        <w:numPr>
          <w:ilvl w:val="0"/>
          <w:numId w:val="3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время обучения и пребывания в учреждении совпадает с периодом роста и развития ребенка, когда организм наиболее чувствителен к взаимодействию благоприятных и неблагоприятных условий окружающей среды, наиболее интенсивно идет формирование ценностных ориентаций личности ребенка, происходит становление гражданской позиции.</w:t>
      </w:r>
    </w:p>
    <w:p w:rsidR="0054339C" w:rsidRDefault="0054339C" w:rsidP="0054339C">
      <w:pPr>
        <w:pStyle w:val="a3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Образовательная программа разработана в соответствии с нормативными документами:</w:t>
      </w:r>
    </w:p>
    <w:p w:rsidR="00475441" w:rsidRDefault="00475441" w:rsidP="004863DF">
      <w:pPr>
        <w:pStyle w:val="Default"/>
        <w:numPr>
          <w:ilvl w:val="0"/>
          <w:numId w:val="16"/>
        </w:numPr>
        <w:rPr>
          <w:sz w:val="23"/>
          <w:szCs w:val="23"/>
        </w:rPr>
      </w:pPr>
      <w:r>
        <w:rPr>
          <w:sz w:val="23"/>
          <w:szCs w:val="23"/>
        </w:rPr>
        <w:t xml:space="preserve">Конвенции о правах ребенка </w:t>
      </w:r>
    </w:p>
    <w:p w:rsidR="00475441" w:rsidRDefault="00475441" w:rsidP="004863DF">
      <w:pPr>
        <w:pStyle w:val="Default"/>
        <w:numPr>
          <w:ilvl w:val="0"/>
          <w:numId w:val="16"/>
        </w:numPr>
        <w:rPr>
          <w:sz w:val="23"/>
          <w:szCs w:val="23"/>
        </w:rPr>
      </w:pPr>
      <w:r>
        <w:rPr>
          <w:sz w:val="23"/>
          <w:szCs w:val="23"/>
        </w:rPr>
        <w:t>Конституции Российской Федерации</w:t>
      </w:r>
    </w:p>
    <w:p w:rsidR="00475441" w:rsidRDefault="00475441" w:rsidP="004863DF">
      <w:pPr>
        <w:pStyle w:val="Default"/>
        <w:numPr>
          <w:ilvl w:val="0"/>
          <w:numId w:val="16"/>
        </w:numPr>
        <w:rPr>
          <w:sz w:val="23"/>
          <w:szCs w:val="23"/>
        </w:rPr>
      </w:pPr>
      <w:r>
        <w:rPr>
          <w:sz w:val="23"/>
          <w:szCs w:val="23"/>
        </w:rPr>
        <w:t>Закон РФ «Об образовании»</w:t>
      </w:r>
    </w:p>
    <w:p w:rsidR="00475441" w:rsidRDefault="00475441" w:rsidP="004863DF">
      <w:pPr>
        <w:pStyle w:val="Default"/>
        <w:numPr>
          <w:ilvl w:val="0"/>
          <w:numId w:val="16"/>
        </w:numPr>
        <w:rPr>
          <w:sz w:val="23"/>
          <w:szCs w:val="23"/>
        </w:rPr>
      </w:pPr>
      <w:r>
        <w:rPr>
          <w:sz w:val="23"/>
          <w:szCs w:val="23"/>
        </w:rPr>
        <w:t>Закон  «Об основных гарантиях прав ребенка в Российской Федерации» (№124-ФЗ от 24.08.1998г. с изменениями от 20.07.2000г., 22.08.2004г., 21.12.2004г.);</w:t>
      </w:r>
    </w:p>
    <w:p w:rsidR="00475441" w:rsidRDefault="00475441" w:rsidP="004863DF">
      <w:pPr>
        <w:pStyle w:val="Default"/>
        <w:numPr>
          <w:ilvl w:val="0"/>
          <w:numId w:val="16"/>
        </w:numPr>
        <w:rPr>
          <w:sz w:val="23"/>
          <w:szCs w:val="23"/>
        </w:rPr>
      </w:pPr>
      <w:r>
        <w:rPr>
          <w:sz w:val="23"/>
          <w:szCs w:val="23"/>
        </w:rPr>
        <w:t>Закон «О физической культуре и спорте в Российской Федерации»   (№ 80-ФЗ от 29.04.1999г. с изменениями от 25.10.2006г.);</w:t>
      </w:r>
    </w:p>
    <w:p w:rsidR="00475441" w:rsidRDefault="00475441" w:rsidP="004863DF">
      <w:pPr>
        <w:pStyle w:val="Default"/>
        <w:numPr>
          <w:ilvl w:val="0"/>
          <w:numId w:val="16"/>
        </w:numPr>
        <w:rPr>
          <w:sz w:val="23"/>
          <w:szCs w:val="23"/>
        </w:rPr>
      </w:pPr>
      <w:r>
        <w:rPr>
          <w:sz w:val="23"/>
          <w:szCs w:val="23"/>
        </w:rPr>
        <w:t>Закон об основах системы профилактики безнадзорности и правонарушений несовершеннолетних (№ 120-ФЗ от 24.06.1999г. с изменениями от 13.01.2001г., 07.07.2003г., 29.06.2004г., 22.08.2004г., 23.07.2008г.);</w:t>
      </w:r>
    </w:p>
    <w:p w:rsidR="00475441" w:rsidRDefault="00475441" w:rsidP="004863DF">
      <w:pPr>
        <w:pStyle w:val="Default"/>
        <w:numPr>
          <w:ilvl w:val="0"/>
          <w:numId w:val="16"/>
        </w:numPr>
        <w:rPr>
          <w:sz w:val="23"/>
          <w:szCs w:val="23"/>
        </w:rPr>
      </w:pPr>
      <w:r>
        <w:rPr>
          <w:sz w:val="23"/>
          <w:szCs w:val="23"/>
        </w:rPr>
        <w:t>Концепция Федеральной целевой программы развития образования на 2011 –2015 годы (утверждена распоряжением Правительства Российской Федерации от 7 февраля 2011 г. № 163-р);</w:t>
      </w:r>
    </w:p>
    <w:p w:rsidR="00475441" w:rsidRDefault="00475441" w:rsidP="004863DF">
      <w:pPr>
        <w:pStyle w:val="Default"/>
        <w:numPr>
          <w:ilvl w:val="0"/>
          <w:numId w:val="16"/>
        </w:numPr>
        <w:rPr>
          <w:sz w:val="23"/>
          <w:szCs w:val="23"/>
        </w:rPr>
      </w:pPr>
      <w:r>
        <w:rPr>
          <w:sz w:val="23"/>
          <w:szCs w:val="23"/>
        </w:rPr>
        <w:t>Национальная образовательная инициатива «Наша новая школа»; (утверждена Президентом Российской Федерации Д. Медведевым  04 февраля 2010 г. Пр-271);</w:t>
      </w:r>
    </w:p>
    <w:p w:rsidR="00475441" w:rsidRDefault="00475441" w:rsidP="004863DF">
      <w:pPr>
        <w:pStyle w:val="Default"/>
        <w:numPr>
          <w:ilvl w:val="0"/>
          <w:numId w:val="16"/>
        </w:numPr>
        <w:rPr>
          <w:sz w:val="23"/>
          <w:szCs w:val="23"/>
        </w:rPr>
      </w:pPr>
      <w:r>
        <w:rPr>
          <w:sz w:val="23"/>
          <w:szCs w:val="23"/>
        </w:rPr>
        <w:t xml:space="preserve">Приказ Министерства образования и науки Российской Федерации (Минобрнауки России) от 19 декабря 2012 г. N 1067 г. Москва «Об утверждении федеральных перечней учебников, рекомендованных (допущенных) к использованию в образовательном процессе в </w:t>
      </w:r>
      <w:r>
        <w:rPr>
          <w:sz w:val="23"/>
          <w:szCs w:val="23"/>
        </w:rPr>
        <w:lastRenderedPageBreak/>
        <w:t>образовательных учреждениях, реализующих образовательные программы общего образования и имеющих государственную аккредитацию, на 2013/14 учебный год»</w:t>
      </w:r>
    </w:p>
    <w:p w:rsidR="00475441" w:rsidRDefault="00475441" w:rsidP="004863DF">
      <w:pPr>
        <w:pStyle w:val="Default"/>
        <w:numPr>
          <w:ilvl w:val="0"/>
          <w:numId w:val="16"/>
        </w:numPr>
        <w:rPr>
          <w:sz w:val="23"/>
          <w:szCs w:val="23"/>
        </w:rPr>
      </w:pPr>
      <w:r>
        <w:rPr>
          <w:sz w:val="23"/>
          <w:szCs w:val="23"/>
        </w:rPr>
        <w:t>Письмо Минобразования РФ «О мерах по выявлению и учету детей в возрасте 6-15 лет, не обучающихся в образовательных учреждениях» (№419/28-5 от 21.03.2002г.);</w:t>
      </w:r>
    </w:p>
    <w:p w:rsidR="00475441" w:rsidRDefault="00475441" w:rsidP="004863DF">
      <w:pPr>
        <w:pStyle w:val="Default"/>
        <w:numPr>
          <w:ilvl w:val="0"/>
          <w:numId w:val="16"/>
        </w:numPr>
        <w:rPr>
          <w:sz w:val="23"/>
          <w:szCs w:val="23"/>
        </w:rPr>
      </w:pPr>
      <w:r>
        <w:rPr>
          <w:sz w:val="23"/>
          <w:szCs w:val="23"/>
        </w:rPr>
        <w:t>Письмо Федеральной службы по надзору в сфере образования и науки «О праве детей на образование в Российской Федерации» (№ 01-678/07-01 от 24.07.2006г.);</w:t>
      </w:r>
    </w:p>
    <w:p w:rsidR="00475441" w:rsidRDefault="00475441" w:rsidP="004863DF">
      <w:pPr>
        <w:pStyle w:val="Default"/>
        <w:numPr>
          <w:ilvl w:val="0"/>
          <w:numId w:val="16"/>
        </w:numPr>
        <w:rPr>
          <w:sz w:val="23"/>
          <w:szCs w:val="23"/>
        </w:rPr>
      </w:pPr>
      <w:r>
        <w:rPr>
          <w:sz w:val="23"/>
          <w:szCs w:val="23"/>
        </w:rPr>
        <w:t>Типовое положение об общеобразовательном учреждени</w:t>
      </w:r>
      <w:proofErr w:type="gramStart"/>
      <w:r>
        <w:rPr>
          <w:sz w:val="23"/>
          <w:szCs w:val="23"/>
        </w:rPr>
        <w:t>и(</w:t>
      </w:r>
      <w:proofErr w:type="gramEnd"/>
      <w:r>
        <w:rPr>
          <w:sz w:val="23"/>
          <w:szCs w:val="23"/>
        </w:rPr>
        <w:t>в ред. Постановлений Правительства РФ от 23.12.2002 № 919, от 01.02.2005 № 49, от 30.12.2005 № 854);</w:t>
      </w:r>
    </w:p>
    <w:p w:rsidR="0054339C" w:rsidRDefault="0054339C" w:rsidP="004863DF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Федеральный компонент государственного образовательного стандарта общего образования (приказ от 05.03.2004г. № 1089 в редакции приказа №69 от 31.01.2012г.);</w:t>
      </w:r>
    </w:p>
    <w:p w:rsidR="00475441" w:rsidRDefault="00475441" w:rsidP="004863DF">
      <w:pPr>
        <w:pStyle w:val="Default"/>
        <w:numPr>
          <w:ilvl w:val="0"/>
          <w:numId w:val="16"/>
        </w:numPr>
        <w:rPr>
          <w:sz w:val="23"/>
          <w:szCs w:val="23"/>
        </w:rPr>
      </w:pPr>
      <w:r>
        <w:rPr>
          <w:sz w:val="23"/>
          <w:szCs w:val="23"/>
        </w:rPr>
        <w:t>Федеральные требования к образовательным учреждениям в части минимальной оснащенности учебного процесса и оборудования учебных помещений (утверждены приказом Министерства образования и науки Российской Федерации от "04" октября 2010 г.     N 986);</w:t>
      </w:r>
    </w:p>
    <w:p w:rsidR="00475441" w:rsidRDefault="00475441" w:rsidP="004863DF">
      <w:pPr>
        <w:pStyle w:val="Default"/>
        <w:numPr>
          <w:ilvl w:val="0"/>
          <w:numId w:val="16"/>
        </w:numPr>
        <w:rPr>
          <w:sz w:val="23"/>
          <w:szCs w:val="23"/>
        </w:rPr>
      </w:pPr>
      <w:r>
        <w:rPr>
          <w:sz w:val="23"/>
          <w:szCs w:val="23"/>
        </w:rPr>
        <w:t xml:space="preserve">приказ Министерства Образования Московской области от 08.07.2010 № 1561 "О введении федерального государственного образовательного стандарта начального общего образования" </w:t>
      </w:r>
    </w:p>
    <w:p w:rsidR="00475441" w:rsidRDefault="00475441" w:rsidP="004863DF">
      <w:pPr>
        <w:pStyle w:val="Default"/>
        <w:numPr>
          <w:ilvl w:val="0"/>
          <w:numId w:val="16"/>
        </w:numPr>
        <w:rPr>
          <w:sz w:val="23"/>
          <w:szCs w:val="23"/>
        </w:rPr>
      </w:pPr>
      <w:r>
        <w:rPr>
          <w:sz w:val="23"/>
          <w:szCs w:val="23"/>
        </w:rPr>
        <w:t>Приказ Министра образования Московской области от 02.08.2013г. № 3958 «Об утверждении регионального базисного учебного плана для общеобразовательных учреждений Московской области».</w:t>
      </w:r>
    </w:p>
    <w:p w:rsidR="0054339C" w:rsidRPr="00475441" w:rsidRDefault="0054339C" w:rsidP="00475441">
      <w:pPr>
        <w:pStyle w:val="a3"/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Образовательная программа является организационно – управленческой основой деятельности учреждения. Она определяет условия построения образовательной среды учреждения. 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</w:p>
    <w:p w:rsidR="0054339C" w:rsidRPr="00475441" w:rsidRDefault="0054339C" w:rsidP="0054339C">
      <w:pPr>
        <w:pStyle w:val="a3"/>
        <w:spacing w:after="0" w:line="100" w:lineRule="atLeast"/>
        <w:ind w:firstLine="567"/>
        <w:jc w:val="both"/>
        <w:rPr>
          <w:b/>
        </w:rPr>
      </w:pPr>
      <w:r w:rsidRPr="00475441">
        <w:rPr>
          <w:rFonts w:ascii="Times New Roman" w:hAnsi="Times New Roman"/>
          <w:b/>
          <w:sz w:val="24"/>
          <w:szCs w:val="24"/>
        </w:rPr>
        <w:t>1.2. Анализ образовательного пространства учреждения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Главным звеном в образовательном процессе является создание условий обучения, воспитания и развития обучающихся, обеспечивающих высокий уровень целостности образовательного пространства учреждения.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proofErr w:type="gramStart"/>
      <w:r>
        <w:rPr>
          <w:rFonts w:ascii="Times New Roman" w:hAnsi="Times New Roman"/>
          <w:sz w:val="24"/>
          <w:szCs w:val="24"/>
        </w:rPr>
        <w:t>Особенности построения образовательного процесса в учреждении связаны с территориальным расположением, сформированным социумом и факторами влияния социума на обучающихся, сложившимися социальными группами семей обучающихся, а также реальным уровнем готовности обучающихся к освоению учебного плана и реальным состоянием здоровья обучающихся.</w:t>
      </w:r>
      <w:proofErr w:type="gramEnd"/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Анализ факторов, влияющих на формирование реального образовател</w:t>
      </w:r>
      <w:r w:rsidR="00475441">
        <w:rPr>
          <w:rFonts w:ascii="Times New Roman" w:hAnsi="Times New Roman"/>
          <w:sz w:val="24"/>
          <w:szCs w:val="24"/>
        </w:rPr>
        <w:t xml:space="preserve">ьного пространства учреждения, </w:t>
      </w:r>
      <w:r>
        <w:rPr>
          <w:rFonts w:ascii="Times New Roman" w:hAnsi="Times New Roman"/>
          <w:sz w:val="24"/>
          <w:szCs w:val="24"/>
        </w:rPr>
        <w:t>выявил следующее: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1. </w:t>
      </w:r>
      <w:r w:rsidR="00475441">
        <w:rPr>
          <w:rFonts w:ascii="Times New Roman" w:hAnsi="Times New Roman"/>
          <w:sz w:val="24"/>
          <w:szCs w:val="24"/>
        </w:rPr>
        <w:t xml:space="preserve">Учреждение располагается в </w:t>
      </w:r>
      <w:proofErr w:type="gramStart"/>
      <w:r w:rsidR="00475441">
        <w:rPr>
          <w:rFonts w:ascii="Times New Roman" w:hAnsi="Times New Roman"/>
          <w:sz w:val="24"/>
          <w:szCs w:val="24"/>
        </w:rPr>
        <w:t>мало</w:t>
      </w:r>
      <w:r>
        <w:rPr>
          <w:rFonts w:ascii="Times New Roman" w:hAnsi="Times New Roman"/>
          <w:sz w:val="24"/>
          <w:szCs w:val="24"/>
        </w:rPr>
        <w:t xml:space="preserve"> населенн</w:t>
      </w:r>
      <w:r w:rsidR="00475441">
        <w:rPr>
          <w:rFonts w:ascii="Times New Roman" w:hAnsi="Times New Roman"/>
          <w:sz w:val="24"/>
          <w:szCs w:val="24"/>
        </w:rPr>
        <w:t>ом</w:t>
      </w:r>
      <w:proofErr w:type="gramEnd"/>
      <w:r>
        <w:rPr>
          <w:rFonts w:ascii="Times New Roman" w:hAnsi="Times New Roman"/>
          <w:sz w:val="24"/>
          <w:szCs w:val="24"/>
        </w:rPr>
        <w:t xml:space="preserve"> микрорайон</w:t>
      </w:r>
      <w:r w:rsidR="00475441"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 xml:space="preserve"> города, а также «периферийность» по отношению к развитому образовательному пространству, удаленность </w:t>
      </w:r>
      <w:r w:rsidR="00475441">
        <w:rPr>
          <w:rFonts w:ascii="Times New Roman" w:hAnsi="Times New Roman"/>
          <w:sz w:val="24"/>
          <w:szCs w:val="24"/>
        </w:rPr>
        <w:t>от музеев, Домов культуры.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2. Наличие факторов окружающей среды, негативно влияющих на детей и подростков:</w:t>
      </w:r>
    </w:p>
    <w:p w:rsidR="0054339C" w:rsidRDefault="0054339C" w:rsidP="004863DF">
      <w:pPr>
        <w:pStyle w:val="a3"/>
        <w:numPr>
          <w:ilvl w:val="0"/>
          <w:numId w:val="12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все большее количество детей и подростков оказывается в положении неблагополучия;</w:t>
      </w:r>
    </w:p>
    <w:p w:rsidR="0054339C" w:rsidRDefault="0054339C" w:rsidP="004863DF">
      <w:pPr>
        <w:pStyle w:val="a3"/>
        <w:numPr>
          <w:ilvl w:val="0"/>
          <w:numId w:val="12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увеличилось количество внешних ограничителей процесса развития детей (родительская и педагогическая некомпетентность, рост социальной агрессии, нестабильность семьи, экономические проблемы и т.д.);</w:t>
      </w:r>
    </w:p>
    <w:p w:rsidR="0054339C" w:rsidRDefault="0054339C" w:rsidP="004863DF">
      <w:pPr>
        <w:pStyle w:val="a3"/>
        <w:numPr>
          <w:ilvl w:val="0"/>
          <w:numId w:val="12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ослабление в среде подростков ценностного отношения к своему здоровью, низкий уровень развития культуры самосохранения.</w:t>
      </w:r>
    </w:p>
    <w:p w:rsidR="0054339C" w:rsidRDefault="00475441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3.</w:t>
      </w:r>
      <w:r>
        <w:rPr>
          <w:rFonts w:ascii="Times New Roman" w:hAnsi="Times New Roman"/>
          <w:sz w:val="24"/>
          <w:szCs w:val="24"/>
        </w:rPr>
        <w:tab/>
      </w:r>
      <w:r w:rsidR="0054339C">
        <w:rPr>
          <w:rFonts w:ascii="Times New Roman" w:hAnsi="Times New Roman"/>
          <w:sz w:val="24"/>
          <w:szCs w:val="24"/>
        </w:rPr>
        <w:t xml:space="preserve">В учреждении обучаются дети и подростки из семей разных категорий: семьи интеллигенции, рабочих, служащих; семьи из других регионов России; семьи из ближнего зарубежья (вызывающие наибольшую тревогу), снимающие жилье и, как следствие, часто меняющие место жительства и образовательные учреждения для своих детей; семьи, </w:t>
      </w:r>
      <w:r w:rsidR="0054339C">
        <w:rPr>
          <w:rFonts w:ascii="Times New Roman" w:hAnsi="Times New Roman"/>
          <w:sz w:val="24"/>
          <w:szCs w:val="24"/>
        </w:rPr>
        <w:lastRenderedPageBreak/>
        <w:t>поддерживающие этнические традиции и не стремящиеся к включению ребенка в реальный социум (не говорящие на русском языке и т.п.).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Отношение родителей к процессу получения ребенком образования также является мощным социальным фактором. Следует отметить, что часть родителей (около 40%) предъявляет достаточно высокие требования к образованию детей, стремится дать ребенку не только образование, соответствующее государственным образовательным стандартам, но и создать условия для его дальнейшего развития, реализации его индивидуальных способностей и интересов, удовлетворить потребности по </w:t>
      </w:r>
      <w:proofErr w:type="spellStart"/>
      <w:r>
        <w:rPr>
          <w:rFonts w:ascii="Times New Roman" w:hAnsi="Times New Roman"/>
          <w:sz w:val="24"/>
          <w:szCs w:val="24"/>
        </w:rPr>
        <w:t>допрофессиональной</w:t>
      </w:r>
      <w:proofErr w:type="spellEnd"/>
      <w:r>
        <w:rPr>
          <w:rFonts w:ascii="Times New Roman" w:hAnsi="Times New Roman"/>
          <w:sz w:val="24"/>
          <w:szCs w:val="24"/>
        </w:rPr>
        <w:t xml:space="preserve"> и начальной профессиональной подготовке, обеспечить социальную адаптацию ребенка.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Вместе с тем, в учреждении есть семьи, которые можно отнести к разряду социально </w:t>
      </w:r>
      <w:proofErr w:type="spellStart"/>
      <w:r>
        <w:rPr>
          <w:rFonts w:ascii="Times New Roman" w:hAnsi="Times New Roman"/>
          <w:sz w:val="24"/>
          <w:szCs w:val="24"/>
        </w:rPr>
        <w:t>дезадаптированных</w:t>
      </w:r>
      <w:proofErr w:type="spellEnd"/>
      <w:r>
        <w:rPr>
          <w:rFonts w:ascii="Times New Roman" w:hAnsi="Times New Roman"/>
          <w:sz w:val="24"/>
          <w:szCs w:val="24"/>
        </w:rPr>
        <w:t>, не создающих необходимые условия для обучения и развития ребенка и семьи</w:t>
      </w:r>
      <w:r w:rsidR="00475441">
        <w:rPr>
          <w:rFonts w:ascii="Times New Roman" w:hAnsi="Times New Roman"/>
          <w:sz w:val="24"/>
          <w:szCs w:val="24"/>
        </w:rPr>
        <w:t>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3. Наличие тревожных тенденций непосредственно в рамках образовательного процесса: интенсификация умственной деятельности обучающихся, которая достигается повышенным объемом учебной нагрузки в условиях дефицита учебного времени; постоянное эмоциональное напряжение (стрессовые ситуации, «избегание неудач» на уроке, </w:t>
      </w:r>
      <w:proofErr w:type="spellStart"/>
      <w:r>
        <w:rPr>
          <w:rFonts w:ascii="Times New Roman" w:hAnsi="Times New Roman"/>
          <w:sz w:val="24"/>
          <w:szCs w:val="24"/>
        </w:rPr>
        <w:t>несформированность</w:t>
      </w:r>
      <w:proofErr w:type="spellEnd"/>
      <w:r>
        <w:rPr>
          <w:rFonts w:ascii="Times New Roman" w:hAnsi="Times New Roman"/>
          <w:sz w:val="24"/>
          <w:szCs w:val="24"/>
        </w:rPr>
        <w:t xml:space="preserve"> коммуникативных навыков общения).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4. Наличие тенденции к ухудшению состояния здоровья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 xml:space="preserve"> на протяжении процесса обучения в </w:t>
      </w:r>
      <w:r w:rsidR="00475441">
        <w:rPr>
          <w:rFonts w:ascii="Times New Roman" w:hAnsi="Times New Roman"/>
          <w:sz w:val="24"/>
          <w:szCs w:val="24"/>
        </w:rPr>
        <w:t>учреждении</w:t>
      </w:r>
      <w:r>
        <w:rPr>
          <w:rFonts w:ascii="Times New Roman" w:hAnsi="Times New Roman"/>
          <w:sz w:val="24"/>
          <w:szCs w:val="24"/>
        </w:rPr>
        <w:t xml:space="preserve">. Также существенным социальным фактором, оказывающим влияние на образовательное пространство учреждения, являются обучающиеся с ослабленным здоровьем, дети-инвалиды, вынужденные обучаться на дому. 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Таким образом, учреждению необходимо взять на себя значительную роль по подготовке детей и подростков к взрослой жизни, созданию условий для их физического, морального, нравственного, интеллектуального и культурного развития.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Учреждение должно отвечать на запросы всех социальных групп семей, индивидуализировать процесс обучения с учетом уровня мотивации у разных групп обучающихся, и при этом обеспечить эффективное противостояние неблагоприятным факторам внешней и внутренней среды.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Выбор приоритетных направлений деятельности учреждения, определение целей и задач работы осуществляется в соответствии с требованием создать условия, необходимые для получения всеми обучающимися полноценного образования.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</w:p>
    <w:p w:rsidR="0054339C" w:rsidRPr="00475441" w:rsidRDefault="0054339C" w:rsidP="0054339C">
      <w:pPr>
        <w:pStyle w:val="a3"/>
        <w:spacing w:after="0" w:line="100" w:lineRule="atLeast"/>
        <w:ind w:firstLine="567"/>
        <w:jc w:val="both"/>
        <w:rPr>
          <w:b/>
        </w:rPr>
      </w:pPr>
      <w:r w:rsidRPr="00475441">
        <w:rPr>
          <w:rFonts w:ascii="Times New Roman" w:hAnsi="Times New Roman"/>
          <w:b/>
          <w:sz w:val="24"/>
          <w:szCs w:val="24"/>
        </w:rPr>
        <w:t xml:space="preserve">1.3. Приоритетные направления деятельности, цель и задачи работы </w:t>
      </w:r>
    </w:p>
    <w:p w:rsidR="0054339C" w:rsidRDefault="0054339C" w:rsidP="0054339C">
      <w:pPr>
        <w:pStyle w:val="a3"/>
        <w:tabs>
          <w:tab w:val="left" w:pos="360"/>
          <w:tab w:val="left" w:pos="540"/>
        </w:tabs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Выбор приоритетных направлений деятельности учреждения, определение целей и задач работы педагогического коллектива согласуется со специфическими характеристиками образовательного пространства, а именно:</w:t>
      </w:r>
    </w:p>
    <w:p w:rsidR="0054339C" w:rsidRDefault="0054339C" w:rsidP="0054339C">
      <w:pPr>
        <w:pStyle w:val="a3"/>
        <w:numPr>
          <w:ilvl w:val="0"/>
          <w:numId w:val="1"/>
        </w:numPr>
        <w:tabs>
          <w:tab w:val="left" w:pos="360"/>
          <w:tab w:val="left" w:pos="540"/>
          <w:tab w:val="left" w:pos="90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социальным заказом на качество образовательных услуг;</w:t>
      </w:r>
    </w:p>
    <w:p w:rsidR="0054339C" w:rsidRDefault="0054339C" w:rsidP="0054339C">
      <w:pPr>
        <w:pStyle w:val="a3"/>
        <w:numPr>
          <w:ilvl w:val="0"/>
          <w:numId w:val="1"/>
        </w:numPr>
        <w:tabs>
          <w:tab w:val="left" w:pos="360"/>
          <w:tab w:val="left" w:pos="540"/>
          <w:tab w:val="left" w:pos="90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объективной потребностью родителей в раннем самоопределении личности ребенка;</w:t>
      </w:r>
    </w:p>
    <w:p w:rsidR="0054339C" w:rsidRDefault="0054339C" w:rsidP="0054339C">
      <w:pPr>
        <w:pStyle w:val="a3"/>
        <w:numPr>
          <w:ilvl w:val="0"/>
          <w:numId w:val="1"/>
        </w:numPr>
        <w:tabs>
          <w:tab w:val="left" w:pos="360"/>
          <w:tab w:val="left" w:pos="540"/>
          <w:tab w:val="left" w:pos="90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необходимостью противостоять негативным социальным факторам;</w:t>
      </w:r>
    </w:p>
    <w:p w:rsidR="0054339C" w:rsidRDefault="0054339C" w:rsidP="0054339C">
      <w:pPr>
        <w:pStyle w:val="a3"/>
        <w:numPr>
          <w:ilvl w:val="0"/>
          <w:numId w:val="1"/>
        </w:numPr>
        <w:tabs>
          <w:tab w:val="left" w:pos="360"/>
          <w:tab w:val="left" w:pos="540"/>
          <w:tab w:val="left" w:pos="90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индивидуальными возможностями, способностями и интересами обучающихся и их родителей;</w:t>
      </w:r>
    </w:p>
    <w:p w:rsidR="0054339C" w:rsidRDefault="0054339C" w:rsidP="0054339C">
      <w:pPr>
        <w:pStyle w:val="a3"/>
        <w:numPr>
          <w:ilvl w:val="0"/>
          <w:numId w:val="1"/>
        </w:numPr>
        <w:tabs>
          <w:tab w:val="left" w:pos="360"/>
          <w:tab w:val="left" w:pos="540"/>
          <w:tab w:val="left" w:pos="90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 xml:space="preserve">реальным состоянием физического и нравственного здоровья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54339C" w:rsidRDefault="0054339C" w:rsidP="0054339C">
      <w:pPr>
        <w:pStyle w:val="a3"/>
        <w:numPr>
          <w:ilvl w:val="0"/>
          <w:numId w:val="1"/>
        </w:numPr>
        <w:tabs>
          <w:tab w:val="left" w:pos="360"/>
          <w:tab w:val="left" w:pos="540"/>
          <w:tab w:val="left" w:pos="90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необходимостью поддерживать и развивать здоровый образ жизни;</w:t>
      </w:r>
    </w:p>
    <w:p w:rsidR="0054339C" w:rsidRDefault="0054339C" w:rsidP="0054339C">
      <w:pPr>
        <w:pStyle w:val="a3"/>
        <w:numPr>
          <w:ilvl w:val="0"/>
          <w:numId w:val="1"/>
        </w:numPr>
        <w:tabs>
          <w:tab w:val="left" w:pos="360"/>
          <w:tab w:val="left" w:pos="540"/>
          <w:tab w:val="left" w:pos="90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необходимостью активизировать становление ценностных ориентаций обучающихся через гражданско-патриотическое воспитание;</w:t>
      </w:r>
    </w:p>
    <w:p w:rsidR="0054339C" w:rsidRDefault="0054339C" w:rsidP="0054339C">
      <w:pPr>
        <w:pStyle w:val="a3"/>
        <w:numPr>
          <w:ilvl w:val="0"/>
          <w:numId w:val="1"/>
        </w:numPr>
        <w:tabs>
          <w:tab w:val="left" w:pos="360"/>
          <w:tab w:val="left" w:pos="540"/>
          <w:tab w:val="left" w:pos="90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перспективами развития процесса образования через создание единого образовательного пространства на основе сочетания форм общего, профильного и дополнительного образования;</w:t>
      </w:r>
    </w:p>
    <w:p w:rsidR="0054339C" w:rsidRDefault="0054339C" w:rsidP="0054339C">
      <w:pPr>
        <w:pStyle w:val="a3"/>
        <w:numPr>
          <w:ilvl w:val="0"/>
          <w:numId w:val="1"/>
        </w:numPr>
        <w:tabs>
          <w:tab w:val="left" w:pos="360"/>
          <w:tab w:val="left" w:pos="540"/>
          <w:tab w:val="left" w:pos="90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необходимостью развития системы дополнительного образования, обеспечивающей содержательный образовательно-культурный досуг.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lastRenderedPageBreak/>
        <w:t>Таким образом, организация процесса образования в учреждении строится на принципах личностно-ориентированной педагогики и вариативности содержания образования.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Приоритетные направления деятельности педагогического коллектива:</w:t>
      </w:r>
    </w:p>
    <w:p w:rsidR="0054339C" w:rsidRDefault="0054339C" w:rsidP="004863DF">
      <w:pPr>
        <w:pStyle w:val="a3"/>
        <w:numPr>
          <w:ilvl w:val="0"/>
          <w:numId w:val="13"/>
        </w:numPr>
        <w:tabs>
          <w:tab w:val="left" w:pos="360"/>
          <w:tab w:val="left" w:pos="960"/>
        </w:tabs>
        <w:spacing w:after="0" w:line="100" w:lineRule="atLeast"/>
        <w:ind w:left="0" w:firstLine="567"/>
        <w:jc w:val="both"/>
      </w:pPr>
      <w:proofErr w:type="gramStart"/>
      <w:r>
        <w:rPr>
          <w:rFonts w:ascii="Times New Roman" w:hAnsi="Times New Roman"/>
          <w:sz w:val="24"/>
          <w:szCs w:val="24"/>
        </w:rPr>
        <w:t xml:space="preserve">осуществление обучения и воспитания разносторонней, самостоятельной, свободной, интеллектуальной, культурной, нравственной личности, способной адаптироваться к изменяющимся условиям социума, сознающей ответственность перед семьей, обществом и государством, уважающей права, свободы других граждан, Конституцию и законы, способной к взаимопониманию и сотрудничеству между людьми, народами, различными </w:t>
      </w:r>
      <w:proofErr w:type="spellStart"/>
      <w:r>
        <w:rPr>
          <w:rFonts w:ascii="Times New Roman" w:hAnsi="Times New Roman"/>
          <w:sz w:val="24"/>
          <w:szCs w:val="24"/>
        </w:rPr>
        <w:t>рассами</w:t>
      </w:r>
      <w:proofErr w:type="spellEnd"/>
      <w:r>
        <w:rPr>
          <w:rFonts w:ascii="Times New Roman" w:hAnsi="Times New Roman"/>
          <w:sz w:val="24"/>
          <w:szCs w:val="24"/>
        </w:rPr>
        <w:t>, национальными, этническими, религиозными социальными группами, личности, имеющей устойчивую ценностную гражданско-патриотическую ориентацию;</w:t>
      </w:r>
      <w:proofErr w:type="gramEnd"/>
    </w:p>
    <w:p w:rsidR="0054339C" w:rsidRDefault="0054339C" w:rsidP="004863DF">
      <w:pPr>
        <w:pStyle w:val="a3"/>
        <w:numPr>
          <w:ilvl w:val="0"/>
          <w:numId w:val="13"/>
        </w:numPr>
        <w:tabs>
          <w:tab w:val="left" w:pos="360"/>
          <w:tab w:val="left" w:pos="9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обеспечение непрерывности дошкольного, начального общего, основного общего, среднего (полного) общего образования;</w:t>
      </w:r>
    </w:p>
    <w:p w:rsidR="0054339C" w:rsidRDefault="0054339C" w:rsidP="004863DF">
      <w:pPr>
        <w:pStyle w:val="a3"/>
        <w:numPr>
          <w:ilvl w:val="0"/>
          <w:numId w:val="13"/>
        </w:numPr>
        <w:tabs>
          <w:tab w:val="left" w:pos="360"/>
          <w:tab w:val="left" w:pos="9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 xml:space="preserve">создание условий для осознанного выбора профессии через организацию </w:t>
      </w:r>
      <w:proofErr w:type="spellStart"/>
      <w:r>
        <w:rPr>
          <w:rFonts w:ascii="Times New Roman" w:hAnsi="Times New Roman"/>
          <w:sz w:val="24"/>
          <w:szCs w:val="24"/>
        </w:rPr>
        <w:t>предпрофильной</w:t>
      </w:r>
      <w:proofErr w:type="spellEnd"/>
      <w:r>
        <w:rPr>
          <w:rFonts w:ascii="Times New Roman" w:hAnsi="Times New Roman"/>
          <w:sz w:val="24"/>
          <w:szCs w:val="24"/>
        </w:rPr>
        <w:t xml:space="preserve"> подготовки и профильного обучения, развитие системы дополнительного образования;</w:t>
      </w:r>
    </w:p>
    <w:p w:rsidR="0054339C" w:rsidRDefault="0054339C" w:rsidP="004863DF">
      <w:pPr>
        <w:pStyle w:val="a3"/>
        <w:numPr>
          <w:ilvl w:val="0"/>
          <w:numId w:val="13"/>
        </w:numPr>
        <w:tabs>
          <w:tab w:val="left" w:pos="360"/>
          <w:tab w:val="left" w:pos="795"/>
          <w:tab w:val="left" w:pos="9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реализация дополнительного образования через систему внеурочной и внешкольной деятельности;</w:t>
      </w:r>
    </w:p>
    <w:p w:rsidR="0054339C" w:rsidRDefault="0054339C" w:rsidP="004863DF">
      <w:pPr>
        <w:pStyle w:val="a3"/>
        <w:numPr>
          <w:ilvl w:val="0"/>
          <w:numId w:val="13"/>
        </w:numPr>
        <w:tabs>
          <w:tab w:val="left" w:pos="360"/>
          <w:tab w:val="left" w:pos="795"/>
          <w:tab w:val="left" w:pos="9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обеспечение мер, повышающих эффективность социальной адаптации обучающихся;</w:t>
      </w:r>
    </w:p>
    <w:p w:rsidR="0054339C" w:rsidRDefault="0054339C" w:rsidP="004863DF">
      <w:pPr>
        <w:pStyle w:val="a3"/>
        <w:numPr>
          <w:ilvl w:val="0"/>
          <w:numId w:val="13"/>
        </w:numPr>
        <w:tabs>
          <w:tab w:val="left" w:pos="360"/>
          <w:tab w:val="left" w:pos="795"/>
          <w:tab w:val="left" w:pos="9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создание системы ценностных ориентаций, где приоритетным является культ знаний, научного поиска, творчества;</w:t>
      </w:r>
    </w:p>
    <w:p w:rsidR="0054339C" w:rsidRDefault="0054339C" w:rsidP="004863DF">
      <w:pPr>
        <w:pStyle w:val="a3"/>
        <w:numPr>
          <w:ilvl w:val="0"/>
          <w:numId w:val="13"/>
        </w:numPr>
        <w:tabs>
          <w:tab w:val="left" w:pos="360"/>
          <w:tab w:val="left" w:pos="795"/>
          <w:tab w:val="left" w:pos="9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создание условий для сохранения и укрепления физического и нравственного здоровья обучающихся.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Приоритетные направления деятельности учреждения могут быть реализованы при  взаимодействии основных структурных блоков:</w:t>
      </w:r>
    </w:p>
    <w:p w:rsidR="0054339C" w:rsidRDefault="0054339C" w:rsidP="004863DF">
      <w:pPr>
        <w:pStyle w:val="a3"/>
        <w:numPr>
          <w:ilvl w:val="0"/>
          <w:numId w:val="5"/>
        </w:numPr>
        <w:tabs>
          <w:tab w:val="left" w:pos="360"/>
          <w:tab w:val="left" w:pos="750"/>
          <w:tab w:val="left" w:pos="855"/>
          <w:tab w:val="left" w:pos="1065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 xml:space="preserve">педагогическая работа, обеспечивающая базовое образование в соответствии с государственными образовательными стандартами; </w:t>
      </w:r>
    </w:p>
    <w:p w:rsidR="0054339C" w:rsidRDefault="0054339C" w:rsidP="004863DF">
      <w:pPr>
        <w:pStyle w:val="a3"/>
        <w:numPr>
          <w:ilvl w:val="0"/>
          <w:numId w:val="5"/>
        </w:numPr>
        <w:tabs>
          <w:tab w:val="left" w:pos="360"/>
          <w:tab w:val="left" w:pos="750"/>
          <w:tab w:val="left" w:pos="855"/>
          <w:tab w:val="left" w:pos="1065"/>
        </w:tabs>
        <w:spacing w:after="0" w:line="100" w:lineRule="atLeast"/>
        <w:ind w:left="0" w:firstLine="567"/>
        <w:jc w:val="both"/>
      </w:pPr>
      <w:proofErr w:type="gramStart"/>
      <w:r>
        <w:rPr>
          <w:rFonts w:ascii="Times New Roman" w:hAnsi="Times New Roman"/>
          <w:sz w:val="24"/>
          <w:szCs w:val="24"/>
        </w:rPr>
        <w:t>психолого–педагогическое медико-социальное сопровождение, обеспечивающее комфортность обучающихся в рамках образовательного пространства учреждения;</w:t>
      </w:r>
      <w:proofErr w:type="gramEnd"/>
    </w:p>
    <w:p w:rsidR="0054339C" w:rsidRDefault="0054339C" w:rsidP="004863DF">
      <w:pPr>
        <w:pStyle w:val="a3"/>
        <w:numPr>
          <w:ilvl w:val="0"/>
          <w:numId w:val="5"/>
        </w:numPr>
        <w:tabs>
          <w:tab w:val="left" w:pos="360"/>
          <w:tab w:val="left" w:pos="750"/>
          <w:tab w:val="left" w:pos="855"/>
          <w:tab w:val="left" w:pos="1065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дополнительное образование как возможность освоения дополнительных образовательных программ;</w:t>
      </w:r>
    </w:p>
    <w:p w:rsidR="0054339C" w:rsidRDefault="0054339C" w:rsidP="004863DF">
      <w:pPr>
        <w:pStyle w:val="a3"/>
        <w:numPr>
          <w:ilvl w:val="0"/>
          <w:numId w:val="5"/>
        </w:numPr>
        <w:tabs>
          <w:tab w:val="left" w:pos="360"/>
          <w:tab w:val="left" w:pos="750"/>
          <w:tab w:val="left" w:pos="855"/>
          <w:tab w:val="left" w:pos="1065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 xml:space="preserve">профильное обучение, направленное на социализацию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 xml:space="preserve"> через осознанный выбор профиля обучения и </w:t>
      </w:r>
      <w:proofErr w:type="spellStart"/>
      <w:r>
        <w:rPr>
          <w:rFonts w:ascii="Times New Roman" w:hAnsi="Times New Roman"/>
          <w:sz w:val="24"/>
          <w:szCs w:val="24"/>
        </w:rPr>
        <w:t>предпрофильную</w:t>
      </w:r>
      <w:proofErr w:type="spellEnd"/>
      <w:r>
        <w:rPr>
          <w:rFonts w:ascii="Times New Roman" w:hAnsi="Times New Roman"/>
          <w:sz w:val="24"/>
          <w:szCs w:val="24"/>
        </w:rPr>
        <w:t xml:space="preserve"> подготовку;</w:t>
      </w:r>
    </w:p>
    <w:p w:rsidR="0054339C" w:rsidRDefault="0054339C" w:rsidP="004863DF">
      <w:pPr>
        <w:pStyle w:val="a3"/>
        <w:numPr>
          <w:ilvl w:val="0"/>
          <w:numId w:val="5"/>
        </w:numPr>
        <w:tabs>
          <w:tab w:val="left" w:pos="360"/>
          <w:tab w:val="left" w:pos="750"/>
          <w:tab w:val="left" w:pos="855"/>
          <w:tab w:val="left" w:pos="1065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воспитательная работа, обеспечивающая становление ценностных ориентаций личности;</w:t>
      </w:r>
    </w:p>
    <w:p w:rsidR="0054339C" w:rsidRDefault="0054339C" w:rsidP="004863DF">
      <w:pPr>
        <w:pStyle w:val="a3"/>
        <w:numPr>
          <w:ilvl w:val="0"/>
          <w:numId w:val="5"/>
        </w:numPr>
        <w:tabs>
          <w:tab w:val="left" w:pos="360"/>
          <w:tab w:val="left" w:pos="750"/>
          <w:tab w:val="left" w:pos="855"/>
          <w:tab w:val="left" w:pos="1065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внедрение здоровьесберегающих технологий, обеспечивающих формирование стереотипа здорового образа жизни.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proofErr w:type="gramStart"/>
      <w:r>
        <w:rPr>
          <w:rFonts w:ascii="Times New Roman" w:hAnsi="Times New Roman"/>
          <w:sz w:val="24"/>
          <w:szCs w:val="24"/>
        </w:rPr>
        <w:t>Исходя из приоритетных направлений деятельности опре</w:t>
      </w:r>
      <w:r w:rsidR="00555848">
        <w:rPr>
          <w:rFonts w:ascii="Times New Roman" w:hAnsi="Times New Roman"/>
          <w:sz w:val="24"/>
          <w:szCs w:val="24"/>
        </w:rPr>
        <w:t>делены</w:t>
      </w:r>
      <w:proofErr w:type="gramEnd"/>
      <w:r w:rsidR="00555848">
        <w:rPr>
          <w:rFonts w:ascii="Times New Roman" w:hAnsi="Times New Roman"/>
          <w:sz w:val="24"/>
          <w:szCs w:val="24"/>
        </w:rPr>
        <w:t xml:space="preserve"> цели и задачи.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b/>
          <w:sz w:val="24"/>
          <w:szCs w:val="24"/>
        </w:rPr>
        <w:t>Цель:</w:t>
      </w:r>
      <w:r>
        <w:rPr>
          <w:rFonts w:ascii="Times New Roman" w:hAnsi="Times New Roman"/>
          <w:sz w:val="24"/>
          <w:szCs w:val="24"/>
        </w:rPr>
        <w:t xml:space="preserve"> создание образовательного пространства, обеспечивающего полноценное обучение, воспитание и развитие каждого обучающегося с учетом уровня его возможностей и способностей, подготовки, интересов и склонностей.  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Данная цель определила постановку и решение следующих </w:t>
      </w:r>
      <w:r>
        <w:rPr>
          <w:rFonts w:ascii="Times New Roman" w:hAnsi="Times New Roman"/>
          <w:b/>
          <w:sz w:val="24"/>
          <w:szCs w:val="24"/>
        </w:rPr>
        <w:t>задач</w:t>
      </w:r>
      <w:r>
        <w:rPr>
          <w:rFonts w:ascii="Times New Roman" w:hAnsi="Times New Roman"/>
          <w:sz w:val="24"/>
          <w:szCs w:val="24"/>
        </w:rPr>
        <w:t>:</w:t>
      </w:r>
    </w:p>
    <w:p w:rsidR="0054339C" w:rsidRDefault="0054339C" w:rsidP="004863DF">
      <w:pPr>
        <w:pStyle w:val="a3"/>
        <w:numPr>
          <w:ilvl w:val="0"/>
          <w:numId w:val="14"/>
        </w:numPr>
        <w:tabs>
          <w:tab w:val="left" w:pos="0"/>
          <w:tab w:val="left" w:pos="360"/>
          <w:tab w:val="left" w:pos="54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обеспечение базового образования, соответствующего требованиям государственных образовательных стандартов;</w:t>
      </w:r>
    </w:p>
    <w:p w:rsidR="0054339C" w:rsidRDefault="0054339C" w:rsidP="004863DF">
      <w:pPr>
        <w:pStyle w:val="a3"/>
        <w:numPr>
          <w:ilvl w:val="0"/>
          <w:numId w:val="14"/>
        </w:numPr>
        <w:tabs>
          <w:tab w:val="left" w:pos="0"/>
          <w:tab w:val="left" w:pos="360"/>
          <w:tab w:val="left" w:pos="54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создание благоприятного психолого-педагогического климата для реализации индивидуальных способностей обучающихся;</w:t>
      </w:r>
    </w:p>
    <w:p w:rsidR="0054339C" w:rsidRDefault="0054339C" w:rsidP="004863DF">
      <w:pPr>
        <w:pStyle w:val="a3"/>
        <w:numPr>
          <w:ilvl w:val="0"/>
          <w:numId w:val="14"/>
        </w:numPr>
        <w:tabs>
          <w:tab w:val="left" w:pos="0"/>
          <w:tab w:val="left" w:pos="360"/>
          <w:tab w:val="left" w:pos="54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обновление содержания образования с учетом потребностей обучающихся, родителей и социума;</w:t>
      </w:r>
    </w:p>
    <w:p w:rsidR="0054339C" w:rsidRDefault="0054339C" w:rsidP="004863DF">
      <w:pPr>
        <w:pStyle w:val="a3"/>
        <w:numPr>
          <w:ilvl w:val="0"/>
          <w:numId w:val="14"/>
        </w:numPr>
        <w:tabs>
          <w:tab w:val="left" w:pos="0"/>
          <w:tab w:val="left" w:pos="360"/>
          <w:tab w:val="left" w:pos="54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lastRenderedPageBreak/>
        <w:t>установление научно-практических связей с учреждениями среднего специального и высшего образования, закрепление их договорами о сотрудничестве;</w:t>
      </w:r>
    </w:p>
    <w:p w:rsidR="0054339C" w:rsidRDefault="0054339C" w:rsidP="004863DF">
      <w:pPr>
        <w:pStyle w:val="a3"/>
        <w:numPr>
          <w:ilvl w:val="0"/>
          <w:numId w:val="14"/>
        </w:numPr>
        <w:tabs>
          <w:tab w:val="left" w:pos="0"/>
          <w:tab w:val="left" w:pos="360"/>
          <w:tab w:val="left" w:pos="54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реализация дополнительного образования через систему внеурочной и внешкольной деятельности;</w:t>
      </w:r>
    </w:p>
    <w:p w:rsidR="0054339C" w:rsidRDefault="0054339C" w:rsidP="004863DF">
      <w:pPr>
        <w:pStyle w:val="a3"/>
        <w:numPr>
          <w:ilvl w:val="0"/>
          <w:numId w:val="14"/>
        </w:numPr>
        <w:tabs>
          <w:tab w:val="left" w:pos="0"/>
          <w:tab w:val="left" w:pos="360"/>
          <w:tab w:val="left" w:pos="54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 xml:space="preserve">создание условий для осознанного выбора профессии через </w:t>
      </w:r>
      <w:proofErr w:type="spellStart"/>
      <w:r>
        <w:rPr>
          <w:rFonts w:ascii="Times New Roman" w:hAnsi="Times New Roman"/>
          <w:sz w:val="24"/>
          <w:szCs w:val="24"/>
        </w:rPr>
        <w:t>предпрофильную</w:t>
      </w:r>
      <w:proofErr w:type="spellEnd"/>
      <w:r>
        <w:rPr>
          <w:rFonts w:ascii="Times New Roman" w:hAnsi="Times New Roman"/>
          <w:sz w:val="24"/>
          <w:szCs w:val="24"/>
        </w:rPr>
        <w:t xml:space="preserve"> подготовку и профильное обучение;</w:t>
      </w:r>
    </w:p>
    <w:p w:rsidR="0054339C" w:rsidRDefault="0054339C" w:rsidP="004863DF">
      <w:pPr>
        <w:pStyle w:val="a3"/>
        <w:numPr>
          <w:ilvl w:val="0"/>
          <w:numId w:val="14"/>
        </w:numPr>
        <w:tabs>
          <w:tab w:val="left" w:pos="0"/>
          <w:tab w:val="left" w:pos="360"/>
          <w:tab w:val="left" w:pos="54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 xml:space="preserve">создание условий, обеспечивающих приобщение обучающихся к ценностям культуры; </w:t>
      </w:r>
    </w:p>
    <w:p w:rsidR="0054339C" w:rsidRDefault="0054339C" w:rsidP="004863DF">
      <w:pPr>
        <w:pStyle w:val="a3"/>
        <w:numPr>
          <w:ilvl w:val="0"/>
          <w:numId w:val="14"/>
        </w:numPr>
        <w:tabs>
          <w:tab w:val="left" w:pos="0"/>
          <w:tab w:val="left" w:pos="360"/>
          <w:tab w:val="left" w:pos="54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воспитание гражданственности и патриотизма, создание условий для социокультурной адаптации обучающихся;</w:t>
      </w:r>
    </w:p>
    <w:p w:rsidR="0054339C" w:rsidRDefault="0054339C" w:rsidP="004863DF">
      <w:pPr>
        <w:pStyle w:val="a3"/>
        <w:numPr>
          <w:ilvl w:val="0"/>
          <w:numId w:val="14"/>
        </w:numPr>
        <w:tabs>
          <w:tab w:val="left" w:pos="0"/>
          <w:tab w:val="left" w:pos="360"/>
          <w:tab w:val="left" w:pos="54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создание условий для внедрения в образовательный процесс здоровьесберегающих технологий.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Успешность реализации образовательной программы зависит от четкого взаимодействия с  учреждениями, ведомствами, общественными организациями и социокультурными объектами, занимающимися проблемами обучения, воспитания и развития ребенка. Взаимодействие с социокультурной средой способствует сохранению общего культурного пространства только в том случае, если это взаимодействие целенаправленно и комплексно. </w:t>
      </w:r>
      <w:r w:rsidR="00EA5868">
        <w:rPr>
          <w:rFonts w:ascii="Times New Roman" w:hAnsi="Times New Roman"/>
          <w:sz w:val="24"/>
          <w:szCs w:val="24"/>
        </w:rPr>
        <w:t>С</w:t>
      </w:r>
      <w:r>
        <w:rPr>
          <w:rFonts w:ascii="Times New Roman" w:hAnsi="Times New Roman"/>
          <w:sz w:val="24"/>
          <w:szCs w:val="24"/>
        </w:rPr>
        <w:t>оциально</w:t>
      </w:r>
      <w:r w:rsidR="00EA5868"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 xml:space="preserve"> пар</w:t>
      </w:r>
      <w:r w:rsidR="00EA5868">
        <w:rPr>
          <w:rFonts w:ascii="Times New Roman" w:hAnsi="Times New Roman"/>
          <w:sz w:val="24"/>
          <w:szCs w:val="24"/>
        </w:rPr>
        <w:t>тнерство учреждения</w:t>
      </w:r>
      <w:r>
        <w:rPr>
          <w:rFonts w:ascii="Times New Roman" w:hAnsi="Times New Roman"/>
          <w:sz w:val="24"/>
          <w:szCs w:val="24"/>
        </w:rPr>
        <w:t xml:space="preserve"> обеспечивает комплексность подхода в достижении поставленной цели.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</w:p>
    <w:p w:rsidR="0054339C" w:rsidRDefault="0054339C" w:rsidP="0054339C">
      <w:pPr>
        <w:pStyle w:val="a3"/>
        <w:spacing w:after="0" w:line="100" w:lineRule="atLeast"/>
        <w:ind w:firstLine="567"/>
        <w:jc w:val="center"/>
      </w:pPr>
      <w:r>
        <w:rPr>
          <w:rFonts w:ascii="Times New Roman" w:hAnsi="Times New Roman"/>
          <w:b/>
          <w:sz w:val="24"/>
          <w:szCs w:val="24"/>
        </w:rPr>
        <w:t xml:space="preserve">Раздел II. Организация образовательного пространства </w:t>
      </w:r>
    </w:p>
    <w:p w:rsidR="0054339C" w:rsidRDefault="0054339C" w:rsidP="0054339C">
      <w:pPr>
        <w:pStyle w:val="a3"/>
        <w:spacing w:after="0" w:line="100" w:lineRule="atLeast"/>
        <w:ind w:firstLine="567"/>
        <w:jc w:val="center"/>
      </w:pP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Создание единого образовательного пространства учреждения возможно лишь при сохранении интегрированной функции образования.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Образовательное пространство обеспечивает обучение, развитие, воспитание, сохранение и укрепление здоровья обучающихся и ориентировано на установление взаимосвязи обучающихся, педагогов, родителей (законных представителей) и социума.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54339C" w:rsidRPr="00555848" w:rsidRDefault="0054339C" w:rsidP="00555848">
      <w:pPr>
        <w:pStyle w:val="a3"/>
        <w:spacing w:after="0" w:line="100" w:lineRule="atLeast"/>
        <w:ind w:firstLine="567"/>
        <w:rPr>
          <w:b/>
        </w:rPr>
      </w:pPr>
      <w:r w:rsidRPr="00555848">
        <w:rPr>
          <w:rFonts w:ascii="Times New Roman" w:hAnsi="Times New Roman"/>
          <w:b/>
          <w:sz w:val="24"/>
          <w:szCs w:val="24"/>
        </w:rPr>
        <w:t xml:space="preserve">2.1. Содержание базового образования. 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Образовательный процесс в учреждении  осуществляется на основе базового образования, определяемого  министерством образования и науки РФ. Конкретное  содержание образования реализуется в учебном плане учреждения (Приложение  </w:t>
      </w:r>
      <w:r w:rsidR="005724DE">
        <w:rPr>
          <w:rFonts w:ascii="Times New Roman" w:hAnsi="Times New Roman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t xml:space="preserve">), который определяет приоритетные направления в образовательной подготовке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>.</w:t>
      </w:r>
    </w:p>
    <w:p w:rsidR="00555848" w:rsidRDefault="0054339C" w:rsidP="0054339C">
      <w:pPr>
        <w:pStyle w:val="a3"/>
        <w:spacing w:after="0" w:line="100" w:lineRule="atLeast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Содержание общего базового  образования в учреждении определяется образовательными программами, разработанными в соответствии с государственными образовательными стандартами. 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Начальное общее образование </w:t>
      </w:r>
      <w:r w:rsidRPr="00176163">
        <w:rPr>
          <w:rFonts w:ascii="Times New Roman" w:hAnsi="Times New Roman"/>
          <w:sz w:val="24"/>
          <w:szCs w:val="24"/>
        </w:rPr>
        <w:t>(4 классы)</w:t>
      </w:r>
      <w:r>
        <w:rPr>
          <w:rFonts w:ascii="Times New Roman" w:hAnsi="Times New Roman"/>
          <w:sz w:val="24"/>
          <w:szCs w:val="24"/>
        </w:rPr>
        <w:t xml:space="preserve"> осуществляется по программам «</w:t>
      </w:r>
      <w:r w:rsidR="00555848">
        <w:rPr>
          <w:rFonts w:ascii="Times New Roman" w:hAnsi="Times New Roman"/>
          <w:sz w:val="24"/>
          <w:szCs w:val="24"/>
        </w:rPr>
        <w:t>Перспектива</w:t>
      </w:r>
      <w:r>
        <w:rPr>
          <w:rFonts w:ascii="Times New Roman" w:hAnsi="Times New Roman"/>
          <w:sz w:val="24"/>
          <w:szCs w:val="24"/>
        </w:rPr>
        <w:t>», «Перспективная начальная школа»</w:t>
      </w:r>
      <w:r>
        <w:rPr>
          <w:rFonts w:ascii="Times New Roman" w:hAnsi="Times New Roman"/>
          <w:i/>
          <w:sz w:val="24"/>
          <w:szCs w:val="24"/>
        </w:rPr>
        <w:t>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Основное общее образование (5-9 классы) осуществляется в классах традиционного обучения. 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Среднее (полное) общее образование (10-11 классы) осуществляется в универсальных  классах. 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>, имеющих медицинские показания, организовано обучение на дому по индивидуальным учебным планам.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proofErr w:type="spellStart"/>
      <w:r>
        <w:rPr>
          <w:rFonts w:ascii="Times New Roman" w:hAnsi="Times New Roman"/>
          <w:sz w:val="24"/>
          <w:szCs w:val="24"/>
        </w:rPr>
        <w:t>Предпрофильная</w:t>
      </w:r>
      <w:proofErr w:type="spellEnd"/>
      <w:r>
        <w:rPr>
          <w:rFonts w:ascii="Times New Roman" w:hAnsi="Times New Roman"/>
          <w:sz w:val="24"/>
          <w:szCs w:val="24"/>
        </w:rPr>
        <w:t xml:space="preserve"> подготовка обучающихся 8-9 классов осуществляется </w:t>
      </w:r>
      <w:r w:rsidR="00EA5868">
        <w:rPr>
          <w:rFonts w:ascii="Times New Roman" w:hAnsi="Times New Roman"/>
          <w:sz w:val="24"/>
          <w:szCs w:val="24"/>
        </w:rPr>
        <w:t>в рамках учебных курсов, в частности, «</w:t>
      </w:r>
      <w:proofErr w:type="spellStart"/>
      <w:r w:rsidR="00EA5868">
        <w:rPr>
          <w:rFonts w:ascii="Times New Roman" w:hAnsi="Times New Roman"/>
          <w:sz w:val="24"/>
          <w:szCs w:val="24"/>
        </w:rPr>
        <w:t>Технорлогия</w:t>
      </w:r>
      <w:proofErr w:type="spellEnd"/>
      <w:r w:rsidR="00EA5868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. Профильная подготовка обучающихся 10-11 классов осуществляется за счет реализации програ</w:t>
      </w:r>
      <w:r w:rsidR="00555848">
        <w:rPr>
          <w:rFonts w:ascii="Times New Roman" w:hAnsi="Times New Roman"/>
          <w:sz w:val="24"/>
          <w:szCs w:val="24"/>
        </w:rPr>
        <w:t>мм элективных курсов.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Реализация </w:t>
      </w:r>
      <w:proofErr w:type="spellStart"/>
      <w:r>
        <w:rPr>
          <w:rFonts w:ascii="Times New Roman" w:hAnsi="Times New Roman"/>
          <w:sz w:val="24"/>
          <w:szCs w:val="24"/>
        </w:rPr>
        <w:t>предпрофильной</w:t>
      </w:r>
      <w:proofErr w:type="spellEnd"/>
      <w:r>
        <w:rPr>
          <w:rFonts w:ascii="Times New Roman" w:hAnsi="Times New Roman"/>
          <w:sz w:val="24"/>
          <w:szCs w:val="24"/>
        </w:rPr>
        <w:t xml:space="preserve"> и профильной подготовки обучающихся проводится с привлечением службы психолого-педагогической </w:t>
      </w:r>
      <w:proofErr w:type="gramStart"/>
      <w:r>
        <w:rPr>
          <w:rFonts w:ascii="Times New Roman" w:hAnsi="Times New Roman"/>
          <w:sz w:val="24"/>
          <w:szCs w:val="24"/>
        </w:rPr>
        <w:t>медико-социальной</w:t>
      </w:r>
      <w:proofErr w:type="gramEnd"/>
      <w:r>
        <w:rPr>
          <w:rFonts w:ascii="Times New Roman" w:hAnsi="Times New Roman"/>
          <w:sz w:val="24"/>
          <w:szCs w:val="24"/>
        </w:rPr>
        <w:t xml:space="preserve"> сопровождения учреждения, для предоставления школьникам знаний о самом себе: своем темпераменте, типе </w:t>
      </w:r>
      <w:r>
        <w:rPr>
          <w:rFonts w:ascii="Times New Roman" w:hAnsi="Times New Roman"/>
          <w:sz w:val="24"/>
          <w:szCs w:val="24"/>
        </w:rPr>
        <w:lastRenderedPageBreak/>
        <w:t xml:space="preserve">мышления, ценностных ориентаций и т.д. Работа ведется педагогом-психологом с использованием следующих форм работы: </w:t>
      </w:r>
    </w:p>
    <w:p w:rsidR="0054339C" w:rsidRDefault="0054339C" w:rsidP="004863DF">
      <w:pPr>
        <w:pStyle w:val="a3"/>
        <w:numPr>
          <w:ilvl w:val="0"/>
          <w:numId w:val="9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 xml:space="preserve">анкетирование, </w:t>
      </w:r>
      <w:proofErr w:type="spellStart"/>
      <w:r>
        <w:rPr>
          <w:rFonts w:ascii="Times New Roman" w:hAnsi="Times New Roman"/>
          <w:sz w:val="24"/>
          <w:szCs w:val="24"/>
        </w:rPr>
        <w:t>тренинговые</w:t>
      </w:r>
      <w:proofErr w:type="spellEnd"/>
      <w:r>
        <w:rPr>
          <w:rFonts w:ascii="Times New Roman" w:hAnsi="Times New Roman"/>
          <w:sz w:val="24"/>
          <w:szCs w:val="24"/>
        </w:rPr>
        <w:t xml:space="preserve"> групповые занятия, индивидуальные беседы, тестирование;</w:t>
      </w:r>
    </w:p>
    <w:p w:rsidR="0054339C" w:rsidRDefault="0054339C" w:rsidP="004863DF">
      <w:pPr>
        <w:pStyle w:val="a3"/>
        <w:numPr>
          <w:ilvl w:val="0"/>
          <w:numId w:val="9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предоставление школьникам всесторонних знаний о различных профессиях (ведется в рамках традиционной профориентации и через проектную деятельность обучающихся);</w:t>
      </w:r>
    </w:p>
    <w:p w:rsidR="0054339C" w:rsidRDefault="0054339C" w:rsidP="004863DF">
      <w:pPr>
        <w:pStyle w:val="a3"/>
        <w:numPr>
          <w:ilvl w:val="0"/>
          <w:numId w:val="9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предоставление школьникам знаний о потребностях региона в кадрах (обеспечивается через сотрудничество с муниципальными службами занятости, органами местного самоуправления, различные формы партнерства с производством и предприятиями);</w:t>
      </w:r>
    </w:p>
    <w:p w:rsidR="0054339C" w:rsidRDefault="0054339C" w:rsidP="004863DF">
      <w:pPr>
        <w:pStyle w:val="a3"/>
        <w:numPr>
          <w:ilvl w:val="0"/>
          <w:numId w:val="9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организация работы с родителями через выявление интересов семьи в выборе профессии школьниками;</w:t>
      </w:r>
    </w:p>
    <w:p w:rsidR="0054339C" w:rsidRDefault="0054339C" w:rsidP="004863DF">
      <w:pPr>
        <w:pStyle w:val="a3"/>
        <w:numPr>
          <w:ilvl w:val="0"/>
          <w:numId w:val="9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 xml:space="preserve">введение в учебный план учреждения элективных курсов </w:t>
      </w:r>
      <w:proofErr w:type="spellStart"/>
      <w:r>
        <w:rPr>
          <w:rFonts w:ascii="Times New Roman" w:hAnsi="Times New Roman"/>
          <w:sz w:val="24"/>
          <w:szCs w:val="24"/>
        </w:rPr>
        <w:t>предпрофильной</w:t>
      </w:r>
      <w:proofErr w:type="spellEnd"/>
      <w:r>
        <w:rPr>
          <w:rFonts w:ascii="Times New Roman" w:hAnsi="Times New Roman"/>
          <w:sz w:val="24"/>
          <w:szCs w:val="24"/>
        </w:rPr>
        <w:t xml:space="preserve"> подготовки.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Целесообразно проведение мероприятий, через которые обучающиеся примериваются к выбираемому профилю и осваивают знания по определенным дисциплинам.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</w:p>
    <w:p w:rsidR="0054339C" w:rsidRPr="00555848" w:rsidRDefault="0054339C" w:rsidP="0054339C">
      <w:pPr>
        <w:pStyle w:val="a3"/>
        <w:spacing w:after="0" w:line="100" w:lineRule="atLeast"/>
        <w:ind w:firstLine="567"/>
        <w:jc w:val="both"/>
        <w:rPr>
          <w:b/>
        </w:rPr>
      </w:pPr>
      <w:r w:rsidRPr="00555848">
        <w:rPr>
          <w:rFonts w:ascii="Times New Roman" w:hAnsi="Times New Roman"/>
          <w:b/>
          <w:sz w:val="24"/>
          <w:szCs w:val="24"/>
        </w:rPr>
        <w:t xml:space="preserve">2.2. Содержание дополнительного образования </w:t>
      </w:r>
    </w:p>
    <w:p w:rsidR="0054339C" w:rsidRPr="003C338F" w:rsidRDefault="0054339C" w:rsidP="0054339C">
      <w:pPr>
        <w:pStyle w:val="a3"/>
        <w:spacing w:after="0" w:line="100" w:lineRule="atLeast"/>
        <w:ind w:firstLine="567"/>
        <w:jc w:val="both"/>
      </w:pPr>
      <w:r w:rsidRPr="003C338F">
        <w:rPr>
          <w:rFonts w:ascii="Times New Roman" w:hAnsi="Times New Roman"/>
          <w:sz w:val="24"/>
          <w:szCs w:val="24"/>
        </w:rPr>
        <w:t>Дополнительное образование обучающихся 3-11 классов осуществляется с целью создания условий для самоопределения, самовыражения обучающихся, развития и реализации их творческих и интеллектуальных возможностей. В учреждении реализуется  программы физкультурно – спортивного, художественно – эстетического, туристско – краеведческого, экологического, военно – па</w:t>
      </w:r>
      <w:r w:rsidR="00555848" w:rsidRPr="003C338F">
        <w:rPr>
          <w:rFonts w:ascii="Times New Roman" w:hAnsi="Times New Roman"/>
          <w:sz w:val="24"/>
          <w:szCs w:val="24"/>
        </w:rPr>
        <w:t>триотического направлений.</w:t>
      </w:r>
    </w:p>
    <w:p w:rsidR="0054339C" w:rsidRPr="003C338F" w:rsidRDefault="0054339C" w:rsidP="0054339C">
      <w:pPr>
        <w:pStyle w:val="a3"/>
        <w:spacing w:after="0" w:line="100" w:lineRule="atLeast"/>
        <w:ind w:firstLine="567"/>
        <w:jc w:val="both"/>
      </w:pPr>
      <w:proofErr w:type="gramStart"/>
      <w:r w:rsidRPr="003C338F">
        <w:rPr>
          <w:rFonts w:ascii="Times New Roman" w:hAnsi="Times New Roman"/>
          <w:sz w:val="24"/>
          <w:szCs w:val="24"/>
        </w:rPr>
        <w:t>Организация дополнительного образования, связанного с внеурочной работой, повышает эффективность образовательного процесса, позволяет осуществлять не только подготовку обучающихся к обучению, но дает возможность активно развивать у них потребность в самообразовании.</w:t>
      </w:r>
      <w:proofErr w:type="gramEnd"/>
      <w:r w:rsidRPr="003C338F">
        <w:rPr>
          <w:rFonts w:ascii="Times New Roman" w:hAnsi="Times New Roman"/>
          <w:sz w:val="24"/>
          <w:szCs w:val="24"/>
        </w:rPr>
        <w:t xml:space="preserve"> Также дополнительное образование создает условия для социокультурной адаптации школьников, плодотворного сотрудничества педагогов, обучающихся и их родителей (законных представителей), работников учреждений дополнительного образования.</w:t>
      </w:r>
    </w:p>
    <w:p w:rsidR="0054339C" w:rsidRPr="003C338F" w:rsidRDefault="0054339C" w:rsidP="0054339C">
      <w:pPr>
        <w:pStyle w:val="a3"/>
        <w:spacing w:after="0" w:line="100" w:lineRule="atLeast"/>
        <w:ind w:firstLine="567"/>
        <w:jc w:val="both"/>
      </w:pPr>
      <w:r w:rsidRPr="003C338F">
        <w:rPr>
          <w:rFonts w:ascii="Times New Roman" w:hAnsi="Times New Roman"/>
          <w:sz w:val="24"/>
          <w:szCs w:val="24"/>
        </w:rPr>
        <w:t>Дополнительное образование является логическим продолжением базового образования. При этом создаются необходимые условия для становления ценностных ориентаций, ребенок готовит себя к освоению системы научных знаний и выполнению профессиональной деятельности. Существенным моментом является психологическая комфортность занятий.</w:t>
      </w:r>
    </w:p>
    <w:p w:rsidR="0054339C" w:rsidRPr="003C338F" w:rsidRDefault="0054339C" w:rsidP="0054339C">
      <w:pPr>
        <w:pStyle w:val="a3"/>
        <w:spacing w:after="0" w:line="100" w:lineRule="atLeast"/>
        <w:ind w:firstLine="567"/>
        <w:jc w:val="both"/>
      </w:pPr>
      <w:r w:rsidRPr="003C338F">
        <w:rPr>
          <w:rFonts w:ascii="Times New Roman" w:hAnsi="Times New Roman"/>
          <w:sz w:val="24"/>
          <w:szCs w:val="24"/>
        </w:rPr>
        <w:t xml:space="preserve">Дополнительное образование реализуется через работу </w:t>
      </w:r>
      <w:r w:rsidR="003C338F" w:rsidRPr="003C338F">
        <w:rPr>
          <w:rFonts w:ascii="Times New Roman" w:hAnsi="Times New Roman"/>
          <w:sz w:val="24"/>
          <w:szCs w:val="24"/>
        </w:rPr>
        <w:t>школьных спортивных команд</w:t>
      </w:r>
      <w:r w:rsidRPr="003C338F">
        <w:rPr>
          <w:rFonts w:ascii="Times New Roman" w:hAnsi="Times New Roman"/>
          <w:sz w:val="24"/>
          <w:szCs w:val="24"/>
        </w:rPr>
        <w:t xml:space="preserve">, </w:t>
      </w:r>
      <w:r w:rsidR="003C338F" w:rsidRPr="003C338F">
        <w:rPr>
          <w:rFonts w:ascii="Times New Roman" w:hAnsi="Times New Roman"/>
          <w:sz w:val="24"/>
          <w:szCs w:val="24"/>
        </w:rPr>
        <w:t>творческих групп обучающихся (Отечество и Мир космонавтики), профильных отрядов (Юный друг полиции, Дружина юных пожарных, Юный инспектор движения)</w:t>
      </w:r>
      <w:r w:rsidRPr="003C338F">
        <w:rPr>
          <w:rFonts w:ascii="Times New Roman" w:hAnsi="Times New Roman"/>
          <w:sz w:val="24"/>
          <w:szCs w:val="24"/>
        </w:rPr>
        <w:t xml:space="preserve">, </w:t>
      </w:r>
      <w:r w:rsidR="003C338F" w:rsidRPr="003C338F">
        <w:rPr>
          <w:rFonts w:ascii="Times New Roman" w:hAnsi="Times New Roman"/>
          <w:sz w:val="24"/>
          <w:szCs w:val="24"/>
        </w:rPr>
        <w:t xml:space="preserve">психологических тренингов. А также через занятия в Школе искусств (на базе МБОУ СОШ № 16), </w:t>
      </w:r>
      <w:proofErr w:type="spellStart"/>
      <w:r w:rsidR="003C338F" w:rsidRPr="003C338F">
        <w:rPr>
          <w:rFonts w:ascii="Times New Roman" w:hAnsi="Times New Roman"/>
          <w:sz w:val="24"/>
          <w:szCs w:val="24"/>
        </w:rPr>
        <w:t>Ашихара</w:t>
      </w:r>
      <w:proofErr w:type="spellEnd"/>
      <w:r w:rsidR="003C338F" w:rsidRPr="003C338F">
        <w:rPr>
          <w:rFonts w:ascii="Times New Roman" w:hAnsi="Times New Roman"/>
          <w:sz w:val="24"/>
          <w:szCs w:val="24"/>
        </w:rPr>
        <w:t xml:space="preserve"> - каратэ (на базе МБОУ СОШ № 16), секции </w:t>
      </w:r>
      <w:proofErr w:type="spellStart"/>
      <w:r w:rsidR="003C338F" w:rsidRPr="003C338F">
        <w:rPr>
          <w:rFonts w:ascii="Times New Roman" w:hAnsi="Times New Roman"/>
          <w:sz w:val="24"/>
          <w:szCs w:val="24"/>
        </w:rPr>
        <w:t>тхэквандо</w:t>
      </w:r>
      <w:proofErr w:type="spellEnd"/>
      <w:r w:rsidR="003C338F" w:rsidRPr="003C338F">
        <w:rPr>
          <w:rFonts w:ascii="Times New Roman" w:hAnsi="Times New Roman"/>
          <w:sz w:val="24"/>
          <w:szCs w:val="24"/>
        </w:rPr>
        <w:t xml:space="preserve"> «</w:t>
      </w:r>
      <w:proofErr w:type="spellStart"/>
      <w:r w:rsidR="003C338F" w:rsidRPr="003C338F">
        <w:rPr>
          <w:rFonts w:ascii="Times New Roman" w:hAnsi="Times New Roman"/>
          <w:sz w:val="24"/>
          <w:szCs w:val="24"/>
        </w:rPr>
        <w:t>Альтис</w:t>
      </w:r>
      <w:proofErr w:type="spellEnd"/>
      <w:r w:rsidR="003C338F" w:rsidRPr="003C338F">
        <w:rPr>
          <w:rFonts w:ascii="Times New Roman" w:hAnsi="Times New Roman"/>
          <w:sz w:val="24"/>
          <w:szCs w:val="24"/>
        </w:rPr>
        <w:t>» (на базе МБОУ СОШ № 16) судомодельный кружок (ДЮТ, на базе МБОУ СОШ № 16) и «Золотая соломка» (</w:t>
      </w:r>
      <w:proofErr w:type="spellStart"/>
      <w:r w:rsidR="003C338F" w:rsidRPr="003C338F">
        <w:rPr>
          <w:rFonts w:ascii="Times New Roman" w:hAnsi="Times New Roman"/>
          <w:sz w:val="24"/>
          <w:szCs w:val="24"/>
        </w:rPr>
        <w:t>ЦТДиЮ</w:t>
      </w:r>
      <w:proofErr w:type="spellEnd"/>
      <w:r w:rsidR="003C338F" w:rsidRPr="003C338F">
        <w:rPr>
          <w:rFonts w:ascii="Times New Roman" w:hAnsi="Times New Roman"/>
          <w:sz w:val="24"/>
          <w:szCs w:val="24"/>
        </w:rPr>
        <w:t xml:space="preserve"> «Ласточка» на базе МБОУ СОШ № 16).</w:t>
      </w:r>
      <w:r w:rsidRPr="003C338F">
        <w:rPr>
          <w:rFonts w:ascii="Times New Roman" w:hAnsi="Times New Roman"/>
          <w:sz w:val="24"/>
          <w:szCs w:val="24"/>
        </w:rPr>
        <w:t xml:space="preserve"> 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proofErr w:type="gramStart"/>
      <w:r w:rsidRPr="003C338F">
        <w:rPr>
          <w:rFonts w:ascii="Times New Roman" w:hAnsi="Times New Roman"/>
          <w:sz w:val="24"/>
          <w:szCs w:val="24"/>
        </w:rPr>
        <w:t>Содержание дополнительного образования отвечает требованиям реализации эстетического воздействия на обучающихся, сохранения и укрепления здоровья обучающихся, внедрения проектной и поисково – исследовательской форм образования, интеграции научных знаний и видов деятельности, становления их гражданско – патриотической позиции, нравственного здоровья.</w:t>
      </w:r>
      <w:proofErr w:type="gramEnd"/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</w:p>
    <w:p w:rsidR="0054339C" w:rsidRPr="00F451AD" w:rsidRDefault="0054339C" w:rsidP="0054339C">
      <w:pPr>
        <w:pStyle w:val="a3"/>
        <w:spacing w:after="0" w:line="100" w:lineRule="atLeast"/>
        <w:ind w:firstLine="567"/>
        <w:jc w:val="both"/>
        <w:rPr>
          <w:b/>
        </w:rPr>
      </w:pPr>
      <w:r w:rsidRPr="00F451AD">
        <w:rPr>
          <w:rFonts w:ascii="Times New Roman" w:hAnsi="Times New Roman"/>
          <w:b/>
          <w:sz w:val="24"/>
          <w:szCs w:val="24"/>
        </w:rPr>
        <w:t>2.3. Программно – методическое, кадровое и материально-техническое обеспечение образовательного процесса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На основании социального заказа на образовательные услуги педагогами учреждения проведен анализ содержания общего образования и современных образовательных технологий, подобраны программы и педагогические технологии, позволяющие осуществлять </w:t>
      </w:r>
      <w:r>
        <w:rPr>
          <w:rFonts w:ascii="Times New Roman" w:hAnsi="Times New Roman"/>
          <w:sz w:val="24"/>
          <w:szCs w:val="24"/>
        </w:rPr>
        <w:lastRenderedPageBreak/>
        <w:t>образовательный процесс в соответствии с требования государственных образовательных стандартов.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В соответствии с федеральным компонентом государственного образовательного стандарта общего образования, обязательным минимумом содержания основных образовательных программ, требованиями к уровню подготовки выпускников учителями – предметниками составляются рабочие программы  по учебным предметам (курсам).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Педагогические работники учреждения систематически изучают и активно внедряют в образовательный процесс современные педагогические технологии: информационно-коммуникационные технологии, личностно – ориентированные технологии, технологии проектного обучения (метод проектов в воспитательной работе), проблемное обучение, </w:t>
      </w:r>
      <w:proofErr w:type="spellStart"/>
      <w:r>
        <w:rPr>
          <w:rFonts w:ascii="Times New Roman" w:hAnsi="Times New Roman"/>
          <w:sz w:val="24"/>
          <w:szCs w:val="24"/>
        </w:rPr>
        <w:t>разноуровневое</w:t>
      </w:r>
      <w:proofErr w:type="spellEnd"/>
      <w:r>
        <w:rPr>
          <w:rFonts w:ascii="Times New Roman" w:hAnsi="Times New Roman"/>
          <w:sz w:val="24"/>
          <w:szCs w:val="24"/>
        </w:rPr>
        <w:t xml:space="preserve"> обучение, исследовательский метод,  модульно-рейтинговая технология, игровые технологии обучения, </w:t>
      </w:r>
      <w:proofErr w:type="spellStart"/>
      <w:r>
        <w:rPr>
          <w:rFonts w:ascii="Times New Roman" w:hAnsi="Times New Roman"/>
          <w:sz w:val="24"/>
          <w:szCs w:val="24"/>
        </w:rPr>
        <w:t>здоровьесберегающие</w:t>
      </w:r>
      <w:proofErr w:type="spellEnd"/>
      <w:r>
        <w:rPr>
          <w:rFonts w:ascii="Times New Roman" w:hAnsi="Times New Roman"/>
          <w:sz w:val="24"/>
          <w:szCs w:val="24"/>
        </w:rPr>
        <w:t xml:space="preserve"> технологии, технология дистанционного обучения.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Уровень квалификация педагогических работников позволяет эффективно осуществлять образовательный процесс. </w:t>
      </w:r>
      <w:r w:rsidR="00EA5868">
        <w:rPr>
          <w:rFonts w:ascii="Times New Roman" w:hAnsi="Times New Roman"/>
          <w:bCs/>
          <w:sz w:val="24"/>
          <w:szCs w:val="24"/>
        </w:rPr>
        <w:t>54</w:t>
      </w:r>
      <w:r w:rsidRPr="00176163">
        <w:rPr>
          <w:rFonts w:ascii="Times New Roman" w:hAnsi="Times New Roman"/>
          <w:bCs/>
          <w:sz w:val="24"/>
          <w:szCs w:val="24"/>
        </w:rPr>
        <w:t>% педагогических работник</w:t>
      </w:r>
      <w:r>
        <w:rPr>
          <w:rFonts w:ascii="Times New Roman" w:hAnsi="Times New Roman"/>
          <w:bCs/>
          <w:sz w:val="24"/>
          <w:szCs w:val="24"/>
        </w:rPr>
        <w:t>а</w:t>
      </w:r>
      <w:r w:rsidRPr="00176163">
        <w:rPr>
          <w:rFonts w:ascii="Times New Roman" w:hAnsi="Times New Roman"/>
          <w:bCs/>
          <w:sz w:val="24"/>
          <w:szCs w:val="24"/>
        </w:rPr>
        <w:t xml:space="preserve"> имеют высшу</w:t>
      </w:r>
      <w:r>
        <w:rPr>
          <w:rFonts w:ascii="Times New Roman" w:hAnsi="Times New Roman"/>
          <w:bCs/>
          <w:sz w:val="24"/>
          <w:szCs w:val="24"/>
        </w:rPr>
        <w:t xml:space="preserve">ю и </w:t>
      </w:r>
      <w:r w:rsidRPr="00176163">
        <w:rPr>
          <w:rFonts w:ascii="Times New Roman" w:hAnsi="Times New Roman"/>
          <w:bCs/>
          <w:sz w:val="24"/>
          <w:szCs w:val="24"/>
        </w:rPr>
        <w:t>первую</w:t>
      </w:r>
      <w:r>
        <w:rPr>
          <w:rFonts w:ascii="Times New Roman" w:hAnsi="Times New Roman"/>
          <w:bCs/>
          <w:sz w:val="24"/>
          <w:szCs w:val="24"/>
        </w:rPr>
        <w:t xml:space="preserve"> квалификационные категории</w:t>
      </w:r>
      <w:r w:rsidRPr="00176163">
        <w:rPr>
          <w:rFonts w:ascii="Times New Roman" w:hAnsi="Times New Roman"/>
          <w:bCs/>
          <w:sz w:val="24"/>
          <w:szCs w:val="24"/>
        </w:rPr>
        <w:t>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Ежегодно педагогические работники учреждения повышают свою квалификацию через систему семинаров и педсоветов, курсы повышения квалификации, самообразование, проводятся конкурсы профессионального мастерства «Учитель года», «</w:t>
      </w:r>
      <w:r w:rsidR="00555848">
        <w:rPr>
          <w:rFonts w:ascii="Times New Roman" w:hAnsi="Times New Roman"/>
          <w:sz w:val="24"/>
          <w:szCs w:val="24"/>
        </w:rPr>
        <w:t>Фестиваль методических идей</w:t>
      </w:r>
      <w:r>
        <w:rPr>
          <w:rFonts w:ascii="Times New Roman" w:hAnsi="Times New Roman"/>
          <w:sz w:val="24"/>
          <w:szCs w:val="24"/>
        </w:rPr>
        <w:t xml:space="preserve">», </w:t>
      </w:r>
      <w:r w:rsidR="00555848">
        <w:rPr>
          <w:rFonts w:ascii="Times New Roman" w:hAnsi="Times New Roman"/>
          <w:sz w:val="24"/>
          <w:szCs w:val="24"/>
        </w:rPr>
        <w:t>в рамках городских методических объединений, постоянно действующие семинары</w:t>
      </w:r>
      <w:r>
        <w:rPr>
          <w:rFonts w:ascii="Times New Roman" w:hAnsi="Times New Roman"/>
          <w:sz w:val="24"/>
          <w:szCs w:val="24"/>
        </w:rPr>
        <w:t>.  В среднем 30</w:t>
      </w:r>
      <w:r w:rsidR="00555848">
        <w:rPr>
          <w:rFonts w:ascii="Times New Roman" w:hAnsi="Times New Roman"/>
          <w:sz w:val="24"/>
          <w:szCs w:val="24"/>
        </w:rPr>
        <w:t xml:space="preserve"> - 40</w:t>
      </w:r>
      <w:r>
        <w:rPr>
          <w:rFonts w:ascii="Times New Roman" w:hAnsi="Times New Roman"/>
          <w:sz w:val="24"/>
          <w:szCs w:val="24"/>
        </w:rPr>
        <w:t xml:space="preserve">% педагогов ежегодно проходят курсы повышения квалификации. 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Материально – технического оснащение учреждения позволяет создать необходимые условия для полной реализации учебного плана, сохранения и у</w:t>
      </w:r>
      <w:r w:rsidR="00555848">
        <w:rPr>
          <w:rFonts w:ascii="Times New Roman" w:hAnsi="Times New Roman"/>
          <w:sz w:val="24"/>
          <w:szCs w:val="24"/>
        </w:rPr>
        <w:t xml:space="preserve">крепления здоровья </w:t>
      </w:r>
      <w:proofErr w:type="gramStart"/>
      <w:r w:rsidR="00555848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="00555848">
        <w:rPr>
          <w:rFonts w:ascii="Times New Roman" w:hAnsi="Times New Roman"/>
          <w:sz w:val="24"/>
          <w:szCs w:val="24"/>
        </w:rPr>
        <w:t>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Мероприятия по сохранению и укреплению материально – технической базы позволили решить следующие вопросы:</w:t>
      </w:r>
    </w:p>
    <w:p w:rsidR="0054339C" w:rsidRDefault="0054339C" w:rsidP="004863DF">
      <w:pPr>
        <w:pStyle w:val="a3"/>
        <w:numPr>
          <w:ilvl w:val="0"/>
          <w:numId w:val="2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создание эстетически организованной предметной среды;</w:t>
      </w:r>
    </w:p>
    <w:p w:rsidR="0054339C" w:rsidRDefault="0054339C" w:rsidP="004863DF">
      <w:pPr>
        <w:pStyle w:val="a3"/>
        <w:numPr>
          <w:ilvl w:val="0"/>
          <w:numId w:val="2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создание условий для организации образовательного процесса на современном уровне информационно – технического оснащения;</w:t>
      </w:r>
    </w:p>
    <w:p w:rsidR="0054339C" w:rsidRDefault="0054339C" w:rsidP="004863DF">
      <w:pPr>
        <w:pStyle w:val="a3"/>
        <w:numPr>
          <w:ilvl w:val="0"/>
          <w:numId w:val="2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пополнение фондов библиотеки;</w:t>
      </w:r>
    </w:p>
    <w:p w:rsidR="0054339C" w:rsidRDefault="0054339C" w:rsidP="004863DF">
      <w:pPr>
        <w:pStyle w:val="a3"/>
        <w:numPr>
          <w:ilvl w:val="0"/>
          <w:numId w:val="2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создание специализированных кабинетов;</w:t>
      </w:r>
    </w:p>
    <w:p w:rsidR="0054339C" w:rsidRDefault="0054339C" w:rsidP="004863DF">
      <w:pPr>
        <w:pStyle w:val="a3"/>
        <w:numPr>
          <w:ilvl w:val="0"/>
          <w:numId w:val="2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приобретение специализированного оборудования;</w:t>
      </w:r>
    </w:p>
    <w:p w:rsidR="0054339C" w:rsidRDefault="0054339C" w:rsidP="004863DF">
      <w:pPr>
        <w:pStyle w:val="a3"/>
        <w:numPr>
          <w:ilvl w:val="0"/>
          <w:numId w:val="2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приобретение ТСО, аудио и видеотехники.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Учреждение обеспечено необходимыми учебными пособиями и дидактическими материалами на 100%.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</w:p>
    <w:p w:rsidR="0054339C" w:rsidRPr="00555848" w:rsidRDefault="0054339C" w:rsidP="0054339C">
      <w:pPr>
        <w:pStyle w:val="a3"/>
        <w:spacing w:after="0" w:line="100" w:lineRule="atLeast"/>
        <w:ind w:firstLine="567"/>
        <w:jc w:val="both"/>
        <w:rPr>
          <w:b/>
        </w:rPr>
      </w:pPr>
      <w:r w:rsidRPr="00555848">
        <w:rPr>
          <w:rFonts w:ascii="Times New Roman" w:hAnsi="Times New Roman"/>
          <w:b/>
          <w:sz w:val="24"/>
          <w:szCs w:val="24"/>
        </w:rPr>
        <w:t>2.4. Характеристика организации образовательного процесса</w:t>
      </w:r>
      <w:r w:rsidR="00555848" w:rsidRPr="00555848">
        <w:rPr>
          <w:rFonts w:ascii="Times New Roman" w:hAnsi="Times New Roman"/>
          <w:b/>
          <w:sz w:val="24"/>
          <w:szCs w:val="24"/>
        </w:rPr>
        <w:t>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color w:val="000000"/>
          <w:sz w:val="24"/>
          <w:szCs w:val="24"/>
        </w:rPr>
        <w:t>Учреждение осуществляет образовательный процесс в соответствии с уровнями общеобразовательных программ трёх ступеней общего образования.</w:t>
      </w:r>
    </w:p>
    <w:p w:rsidR="0054339C" w:rsidRDefault="0054339C" w:rsidP="0054339C">
      <w:pPr>
        <w:pStyle w:val="a3"/>
        <w:shd w:val="clear" w:color="auto" w:fill="FFFFFF"/>
        <w:tabs>
          <w:tab w:val="left" w:pos="-142"/>
        </w:tabs>
        <w:spacing w:after="0" w:line="100" w:lineRule="atLeast"/>
        <w:ind w:firstLine="567"/>
        <w:jc w:val="both"/>
      </w:pPr>
      <w:r>
        <w:rPr>
          <w:rFonts w:ascii="Times New Roman" w:hAnsi="Times New Roman"/>
          <w:color w:val="000000"/>
          <w:kern w:val="1"/>
          <w:sz w:val="24"/>
          <w:szCs w:val="24"/>
        </w:rPr>
        <w:t xml:space="preserve"> Первая ступень - начальное общее образование (нормативный срок освоения 4 года) </w:t>
      </w:r>
      <w:r>
        <w:rPr>
          <w:rFonts w:ascii="Times New Roman" w:hAnsi="Times New Roman"/>
          <w:color w:val="000000"/>
          <w:kern w:val="5"/>
          <w:sz w:val="24"/>
          <w:szCs w:val="24"/>
        </w:rPr>
        <w:t xml:space="preserve">- обеспечивает развитие </w:t>
      </w:r>
      <w:proofErr w:type="gramStart"/>
      <w:r>
        <w:rPr>
          <w:rFonts w:ascii="Times New Roman" w:hAnsi="Times New Roman"/>
          <w:color w:val="000000"/>
          <w:kern w:val="5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color w:val="000000"/>
          <w:kern w:val="5"/>
          <w:sz w:val="24"/>
          <w:szCs w:val="24"/>
        </w:rPr>
        <w:t xml:space="preserve">, овладение ими чтением, письмом, счётом, </w:t>
      </w:r>
      <w:r>
        <w:rPr>
          <w:rFonts w:ascii="Times New Roman" w:hAnsi="Times New Roman"/>
          <w:color w:val="000000"/>
          <w:kern w:val="65535"/>
          <w:sz w:val="24"/>
          <w:szCs w:val="24"/>
        </w:rPr>
        <w:t xml:space="preserve">основными умениями и навыками учебной деятельности, элементами теоретического </w:t>
      </w:r>
      <w:r>
        <w:rPr>
          <w:rFonts w:ascii="Times New Roman" w:hAnsi="Times New Roman"/>
          <w:color w:val="000000"/>
          <w:kern w:val="7"/>
          <w:sz w:val="24"/>
          <w:szCs w:val="24"/>
        </w:rPr>
        <w:t xml:space="preserve">мышления, простейшими навыками самоконтроля, культурой поведения и речи, </w:t>
      </w:r>
      <w:r>
        <w:rPr>
          <w:rFonts w:ascii="Times New Roman" w:hAnsi="Times New Roman"/>
          <w:color w:val="000000"/>
          <w:sz w:val="24"/>
          <w:szCs w:val="24"/>
        </w:rPr>
        <w:t xml:space="preserve">основами личной гигиены и здорового образа жизни. </w:t>
      </w:r>
    </w:p>
    <w:p w:rsidR="0054339C" w:rsidRDefault="0054339C" w:rsidP="0054339C">
      <w:pPr>
        <w:pStyle w:val="a3"/>
        <w:shd w:val="clear" w:color="auto" w:fill="FFFFFF"/>
        <w:tabs>
          <w:tab w:val="left" w:pos="-142"/>
        </w:tabs>
        <w:spacing w:after="0" w:line="100" w:lineRule="atLeast"/>
        <w:ind w:firstLine="567"/>
        <w:jc w:val="both"/>
      </w:pPr>
      <w:r>
        <w:rPr>
          <w:rFonts w:ascii="Times New Roman" w:hAnsi="Times New Roman"/>
          <w:color w:val="000000"/>
          <w:sz w:val="24"/>
          <w:szCs w:val="24"/>
        </w:rPr>
        <w:t xml:space="preserve">Начальное общее образование является базой для получения основного общего </w:t>
      </w:r>
      <w:r>
        <w:rPr>
          <w:rFonts w:ascii="Times New Roman" w:hAnsi="Times New Roman"/>
          <w:color w:val="000000"/>
          <w:kern w:val="65535"/>
          <w:sz w:val="24"/>
          <w:szCs w:val="24"/>
        </w:rPr>
        <w:t>образования.</w:t>
      </w:r>
    </w:p>
    <w:p w:rsidR="0054339C" w:rsidRDefault="0054339C" w:rsidP="0054339C">
      <w:pPr>
        <w:pStyle w:val="a3"/>
        <w:shd w:val="clear" w:color="auto" w:fill="FFFFFF"/>
        <w:tabs>
          <w:tab w:val="left" w:pos="293"/>
        </w:tabs>
        <w:spacing w:after="0" w:line="100" w:lineRule="atLeast"/>
        <w:ind w:firstLine="567"/>
        <w:jc w:val="both"/>
      </w:pPr>
      <w:r>
        <w:rPr>
          <w:rFonts w:ascii="Times New Roman" w:hAnsi="Times New Roman"/>
          <w:color w:val="000000"/>
          <w:kern w:val="2"/>
          <w:sz w:val="24"/>
          <w:szCs w:val="24"/>
        </w:rPr>
        <w:t xml:space="preserve">Вторая ступень - основное общее образование (нормативный срок освоения 5 лет) - </w:t>
      </w:r>
      <w:r>
        <w:rPr>
          <w:rFonts w:ascii="Times New Roman" w:hAnsi="Times New Roman"/>
          <w:color w:val="000000"/>
          <w:kern w:val="4"/>
          <w:sz w:val="24"/>
          <w:szCs w:val="24"/>
        </w:rPr>
        <w:t xml:space="preserve">обеспечивает освоение </w:t>
      </w:r>
      <w:proofErr w:type="gramStart"/>
      <w:r>
        <w:rPr>
          <w:rFonts w:ascii="Times New Roman" w:hAnsi="Times New Roman"/>
          <w:color w:val="000000"/>
          <w:kern w:val="4"/>
          <w:sz w:val="24"/>
          <w:szCs w:val="24"/>
        </w:rPr>
        <w:t>обучающимися</w:t>
      </w:r>
      <w:proofErr w:type="gramEnd"/>
      <w:r>
        <w:rPr>
          <w:rFonts w:ascii="Times New Roman" w:hAnsi="Times New Roman"/>
          <w:color w:val="000000"/>
          <w:kern w:val="4"/>
          <w:sz w:val="24"/>
          <w:szCs w:val="24"/>
        </w:rPr>
        <w:t xml:space="preserve"> общеобразовательных программ основного </w:t>
      </w:r>
      <w:r>
        <w:rPr>
          <w:rFonts w:ascii="Times New Roman" w:hAnsi="Times New Roman"/>
          <w:color w:val="000000"/>
          <w:kern w:val="1"/>
          <w:sz w:val="24"/>
          <w:szCs w:val="24"/>
        </w:rPr>
        <w:t xml:space="preserve">общего </w:t>
      </w:r>
      <w:r>
        <w:rPr>
          <w:rFonts w:ascii="Times New Roman" w:hAnsi="Times New Roman"/>
          <w:color w:val="000000"/>
          <w:kern w:val="1"/>
          <w:sz w:val="24"/>
          <w:szCs w:val="24"/>
        </w:rPr>
        <w:lastRenderedPageBreak/>
        <w:t xml:space="preserve">образования, условия становления и формирования личности обучающегося, </w:t>
      </w:r>
      <w:r>
        <w:rPr>
          <w:rFonts w:ascii="Times New Roman" w:hAnsi="Times New Roman"/>
          <w:color w:val="000000"/>
          <w:sz w:val="24"/>
          <w:szCs w:val="24"/>
        </w:rPr>
        <w:t>его склонностей, интересов и способностей к социальному самоопределению.</w:t>
      </w:r>
    </w:p>
    <w:p w:rsidR="0054339C" w:rsidRDefault="0054339C" w:rsidP="0054339C">
      <w:pPr>
        <w:pStyle w:val="a3"/>
        <w:shd w:val="clear" w:color="auto" w:fill="FFFFFF"/>
        <w:tabs>
          <w:tab w:val="left" w:pos="293"/>
        </w:tabs>
        <w:spacing w:after="0" w:line="100" w:lineRule="atLeast"/>
        <w:ind w:firstLine="567"/>
        <w:jc w:val="both"/>
      </w:pPr>
      <w:r>
        <w:rPr>
          <w:rFonts w:ascii="Times New Roman" w:hAnsi="Times New Roman"/>
          <w:color w:val="000000"/>
          <w:kern w:val="10"/>
          <w:sz w:val="24"/>
          <w:szCs w:val="24"/>
        </w:rPr>
        <w:t xml:space="preserve">Основное общее образование является базой для получения среднего (полного) </w:t>
      </w:r>
      <w:r>
        <w:rPr>
          <w:rFonts w:ascii="Times New Roman" w:hAnsi="Times New Roman"/>
          <w:color w:val="000000"/>
          <w:sz w:val="24"/>
          <w:szCs w:val="24"/>
        </w:rPr>
        <w:t>общего образования, начального и среднего профессионального образования.</w:t>
      </w:r>
    </w:p>
    <w:p w:rsidR="0054339C" w:rsidRDefault="0054339C" w:rsidP="0054339C">
      <w:pPr>
        <w:pStyle w:val="a3"/>
        <w:shd w:val="clear" w:color="auto" w:fill="FFFFFF"/>
        <w:tabs>
          <w:tab w:val="left" w:pos="293"/>
        </w:tabs>
        <w:spacing w:after="0" w:line="100" w:lineRule="atLeast"/>
        <w:ind w:firstLine="567"/>
        <w:jc w:val="both"/>
        <w:rPr>
          <w:rFonts w:ascii="Times New Roman" w:hAnsi="Times New Roman"/>
          <w:color w:val="000000"/>
          <w:kern w:val="65535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Третья ступень - среднее (полное) общее образование (нормативный срок освоения 2 </w:t>
      </w:r>
      <w:r>
        <w:rPr>
          <w:rFonts w:ascii="Times New Roman" w:hAnsi="Times New Roman"/>
          <w:color w:val="000000"/>
          <w:kern w:val="65532"/>
          <w:sz w:val="24"/>
          <w:szCs w:val="24"/>
        </w:rPr>
        <w:t>года)</w:t>
      </w:r>
      <w:r>
        <w:rPr>
          <w:rFonts w:ascii="Times New Roman" w:hAnsi="Times New Roman"/>
          <w:color w:val="000000"/>
          <w:kern w:val="65534"/>
          <w:sz w:val="24"/>
          <w:szCs w:val="24"/>
        </w:rPr>
        <w:t xml:space="preserve">является завершающим этапом общеобразовательной подготовки, </w:t>
      </w:r>
      <w:r>
        <w:rPr>
          <w:rFonts w:ascii="Times New Roman" w:hAnsi="Times New Roman"/>
          <w:color w:val="000000"/>
          <w:kern w:val="2"/>
          <w:sz w:val="24"/>
          <w:szCs w:val="24"/>
        </w:rPr>
        <w:t xml:space="preserve">обеспечивающим освоение обучающимися общеобразовательных программ данной </w:t>
      </w:r>
      <w:r>
        <w:rPr>
          <w:rFonts w:ascii="Times New Roman" w:hAnsi="Times New Roman"/>
          <w:color w:val="000000"/>
          <w:kern w:val="1"/>
          <w:sz w:val="24"/>
          <w:szCs w:val="24"/>
        </w:rPr>
        <w:t xml:space="preserve">ступени образования, развитие устойчивых познавательных интересов и творческих </w:t>
      </w:r>
      <w:r>
        <w:rPr>
          <w:rFonts w:ascii="Times New Roman" w:hAnsi="Times New Roman"/>
          <w:color w:val="000000"/>
          <w:kern w:val="65535"/>
          <w:sz w:val="24"/>
          <w:szCs w:val="24"/>
        </w:rPr>
        <w:t xml:space="preserve">способностей обучающегося, формирование навыков самостоятельной учебной </w:t>
      </w:r>
      <w:r>
        <w:rPr>
          <w:rFonts w:ascii="Times New Roman" w:hAnsi="Times New Roman"/>
          <w:color w:val="000000"/>
          <w:kern w:val="1"/>
          <w:sz w:val="24"/>
          <w:szCs w:val="24"/>
        </w:rPr>
        <w:t xml:space="preserve">деятельности на основе дифференциации обучения. </w:t>
      </w:r>
      <w:r>
        <w:rPr>
          <w:rFonts w:ascii="Times New Roman" w:hAnsi="Times New Roman"/>
          <w:color w:val="000000"/>
          <w:kern w:val="4"/>
          <w:sz w:val="24"/>
          <w:szCs w:val="24"/>
        </w:rPr>
        <w:t xml:space="preserve">В дополнение к обязательным предметам вводятся предметы </w:t>
      </w:r>
      <w:r>
        <w:rPr>
          <w:rFonts w:ascii="Times New Roman" w:hAnsi="Times New Roman"/>
          <w:color w:val="000000"/>
          <w:sz w:val="24"/>
          <w:szCs w:val="24"/>
        </w:rPr>
        <w:t xml:space="preserve">по выбору обучающихся в целях реализации интересов, </w:t>
      </w:r>
      <w:r>
        <w:rPr>
          <w:rFonts w:ascii="Times New Roman" w:hAnsi="Times New Roman"/>
          <w:color w:val="000000"/>
          <w:kern w:val="65535"/>
          <w:sz w:val="24"/>
          <w:szCs w:val="24"/>
        </w:rPr>
        <w:t>способностей и возможностей личности.</w:t>
      </w:r>
    </w:p>
    <w:p w:rsidR="0054339C" w:rsidRPr="00740516" w:rsidRDefault="0054339C" w:rsidP="0054339C">
      <w:pPr>
        <w:pStyle w:val="a3"/>
        <w:spacing w:after="0" w:line="100" w:lineRule="atLeast"/>
        <w:ind w:firstLine="567"/>
        <w:jc w:val="both"/>
        <w:rPr>
          <w:rFonts w:ascii="Times New Roman" w:hAnsi="Times New Roman"/>
          <w:sz w:val="24"/>
          <w:szCs w:val="24"/>
        </w:rPr>
      </w:pPr>
      <w:r w:rsidRPr="00740516">
        <w:rPr>
          <w:rFonts w:ascii="Times New Roman" w:hAnsi="Times New Roman"/>
          <w:sz w:val="24"/>
          <w:szCs w:val="24"/>
        </w:rPr>
        <w:t>Продолжительность учебного года, сроки начала и окончания учебного года, продолжительность каникул и их периодичность определены в соответствии с уст</w:t>
      </w:r>
      <w:r w:rsidR="00555848">
        <w:rPr>
          <w:rFonts w:ascii="Times New Roman" w:hAnsi="Times New Roman"/>
          <w:sz w:val="24"/>
          <w:szCs w:val="24"/>
        </w:rPr>
        <w:t>авом</w:t>
      </w:r>
      <w:r w:rsidRPr="00740516">
        <w:rPr>
          <w:rFonts w:ascii="Times New Roman" w:hAnsi="Times New Roman"/>
          <w:sz w:val="24"/>
          <w:szCs w:val="24"/>
        </w:rPr>
        <w:t xml:space="preserve">:  </w:t>
      </w:r>
    </w:p>
    <w:p w:rsidR="0054339C" w:rsidRPr="00740516" w:rsidRDefault="0054339C" w:rsidP="0054339C">
      <w:pPr>
        <w:pStyle w:val="a3"/>
        <w:shd w:val="clear" w:color="auto" w:fill="FFFFFF"/>
        <w:tabs>
          <w:tab w:val="left" w:pos="293"/>
        </w:tabs>
        <w:spacing w:after="0" w:line="100" w:lineRule="atLeast"/>
        <w:ind w:firstLine="567"/>
        <w:jc w:val="both"/>
        <w:rPr>
          <w:rFonts w:ascii="Times New Roman" w:hAnsi="Times New Roman"/>
          <w:sz w:val="24"/>
          <w:szCs w:val="24"/>
        </w:rPr>
      </w:pPr>
      <w:r w:rsidRPr="00740516">
        <w:rPr>
          <w:rFonts w:ascii="Times New Roman" w:hAnsi="Times New Roman"/>
          <w:sz w:val="24"/>
          <w:szCs w:val="24"/>
        </w:rPr>
        <w:t>- днем начала учебного года определено 02.09.201</w:t>
      </w:r>
      <w:r>
        <w:rPr>
          <w:rFonts w:ascii="Times New Roman" w:hAnsi="Times New Roman"/>
          <w:sz w:val="24"/>
          <w:szCs w:val="24"/>
        </w:rPr>
        <w:t>3</w:t>
      </w:r>
      <w:r w:rsidR="00555848">
        <w:rPr>
          <w:rFonts w:ascii="Times New Roman" w:hAnsi="Times New Roman"/>
          <w:sz w:val="24"/>
          <w:szCs w:val="24"/>
        </w:rPr>
        <w:t>г.</w:t>
      </w:r>
      <w:r w:rsidRPr="00740516">
        <w:rPr>
          <w:rFonts w:ascii="Times New Roman" w:hAnsi="Times New Roman"/>
          <w:sz w:val="24"/>
          <w:szCs w:val="24"/>
        </w:rPr>
        <w:t xml:space="preserve">; </w:t>
      </w:r>
    </w:p>
    <w:p w:rsidR="0054339C" w:rsidRPr="00740516" w:rsidRDefault="0054339C" w:rsidP="0054339C">
      <w:pPr>
        <w:pStyle w:val="a3"/>
        <w:shd w:val="clear" w:color="auto" w:fill="FFFFFF"/>
        <w:tabs>
          <w:tab w:val="left" w:pos="293"/>
        </w:tabs>
        <w:spacing w:after="0" w:line="100" w:lineRule="atLeast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w:r w:rsidRPr="00740516">
        <w:rPr>
          <w:rFonts w:ascii="Times New Roman" w:eastAsiaTheme="minorEastAsia" w:hAnsi="Times New Roman"/>
          <w:sz w:val="24"/>
          <w:szCs w:val="24"/>
        </w:rPr>
        <w:t xml:space="preserve">- занятия организованы в </w:t>
      </w:r>
      <w:r w:rsidR="00555848">
        <w:rPr>
          <w:rFonts w:ascii="Times New Roman" w:eastAsiaTheme="minorEastAsia" w:hAnsi="Times New Roman"/>
          <w:sz w:val="24"/>
          <w:szCs w:val="24"/>
        </w:rPr>
        <w:t>одну</w:t>
      </w:r>
      <w:r w:rsidRPr="00740516">
        <w:rPr>
          <w:rFonts w:ascii="Times New Roman" w:eastAsiaTheme="minorEastAsia" w:hAnsi="Times New Roman"/>
          <w:sz w:val="24"/>
          <w:szCs w:val="24"/>
        </w:rPr>
        <w:t xml:space="preserve"> смен</w:t>
      </w:r>
      <w:r w:rsidR="00555848">
        <w:rPr>
          <w:rFonts w:ascii="Times New Roman" w:eastAsiaTheme="minorEastAsia" w:hAnsi="Times New Roman"/>
          <w:sz w:val="24"/>
          <w:szCs w:val="24"/>
        </w:rPr>
        <w:t>у</w:t>
      </w:r>
      <w:r w:rsidRPr="00740516">
        <w:rPr>
          <w:rFonts w:ascii="Times New Roman" w:eastAsiaTheme="minorEastAsia" w:hAnsi="Times New Roman"/>
          <w:sz w:val="24"/>
          <w:szCs w:val="24"/>
        </w:rPr>
        <w:t>;</w:t>
      </w:r>
    </w:p>
    <w:p w:rsidR="0054339C" w:rsidRPr="00EA5868" w:rsidRDefault="0054339C" w:rsidP="004863DF">
      <w:pPr>
        <w:pStyle w:val="a3"/>
        <w:numPr>
          <w:ilvl w:val="0"/>
          <w:numId w:val="7"/>
        </w:numPr>
        <w:shd w:val="clear" w:color="auto" w:fill="FFFFFF"/>
        <w:tabs>
          <w:tab w:val="left" w:pos="293"/>
          <w:tab w:val="left" w:pos="1134"/>
        </w:tabs>
        <w:spacing w:after="0" w:line="100" w:lineRule="atLeast"/>
        <w:ind w:left="0" w:firstLine="567"/>
        <w:jc w:val="both"/>
        <w:rPr>
          <w:rFonts w:ascii="Times New Roman" w:eastAsiaTheme="minorEastAsia" w:hAnsi="Times New Roman"/>
          <w:sz w:val="24"/>
          <w:szCs w:val="24"/>
        </w:rPr>
      </w:pPr>
      <w:r w:rsidRPr="00EA5868">
        <w:rPr>
          <w:rFonts w:ascii="Times New Roman" w:eastAsiaTheme="minorEastAsia" w:hAnsi="Times New Roman"/>
          <w:sz w:val="24"/>
          <w:szCs w:val="24"/>
        </w:rPr>
        <w:t xml:space="preserve">сроки каникул: </w:t>
      </w:r>
      <w:r w:rsidR="00EA5868" w:rsidRPr="00EA5868">
        <w:rPr>
          <w:rFonts w:ascii="Times New Roman" w:hAnsi="Times New Roman"/>
          <w:sz w:val="24"/>
          <w:szCs w:val="24"/>
        </w:rPr>
        <w:t>4.11.2013- 10.11.2013г (7 календарных дней)</w:t>
      </w:r>
      <w:r w:rsidRPr="00EA5868">
        <w:rPr>
          <w:rFonts w:ascii="Times New Roman" w:eastAsiaTheme="minorEastAsia" w:hAnsi="Times New Roman"/>
          <w:sz w:val="24"/>
          <w:szCs w:val="24"/>
        </w:rPr>
        <w:t xml:space="preserve">; </w:t>
      </w:r>
      <w:r w:rsidR="00EA5868" w:rsidRPr="00EA5868">
        <w:rPr>
          <w:rFonts w:ascii="Times New Roman" w:hAnsi="Times New Roman"/>
          <w:sz w:val="24"/>
          <w:szCs w:val="24"/>
        </w:rPr>
        <w:t>28.12.2013г — 12.01.2014г (13 календарных дней)</w:t>
      </w:r>
      <w:r w:rsidRPr="00EA5868">
        <w:rPr>
          <w:rFonts w:ascii="Times New Roman" w:eastAsiaTheme="minorEastAsia" w:hAnsi="Times New Roman"/>
          <w:sz w:val="24"/>
          <w:szCs w:val="24"/>
        </w:rPr>
        <w:t xml:space="preserve">; </w:t>
      </w:r>
      <w:r w:rsidR="00EA5868" w:rsidRPr="00EA5868">
        <w:rPr>
          <w:rFonts w:ascii="Times New Roman" w:hAnsi="Times New Roman"/>
          <w:sz w:val="24"/>
          <w:szCs w:val="24"/>
        </w:rPr>
        <w:t>24.03.2014г — 30.03.2014г (7 календарных дней)</w:t>
      </w:r>
      <w:r w:rsidRPr="00EA5868">
        <w:rPr>
          <w:rFonts w:ascii="Times New Roman" w:eastAsiaTheme="minorEastAsia" w:hAnsi="Times New Roman"/>
          <w:sz w:val="24"/>
          <w:szCs w:val="24"/>
        </w:rPr>
        <w:t>;</w:t>
      </w:r>
    </w:p>
    <w:p w:rsidR="0054339C" w:rsidRPr="00740516" w:rsidRDefault="0054339C" w:rsidP="004863DF">
      <w:pPr>
        <w:pStyle w:val="a3"/>
        <w:numPr>
          <w:ilvl w:val="0"/>
          <w:numId w:val="7"/>
        </w:numPr>
        <w:shd w:val="clear" w:color="auto" w:fill="FFFFFF"/>
        <w:tabs>
          <w:tab w:val="left" w:pos="293"/>
          <w:tab w:val="left" w:pos="1134"/>
        </w:tabs>
        <w:spacing w:after="0" w:line="100" w:lineRule="atLeast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40516">
        <w:rPr>
          <w:rFonts w:ascii="Times New Roman" w:hAnsi="Times New Roman"/>
          <w:sz w:val="24"/>
          <w:szCs w:val="24"/>
        </w:rPr>
        <w:t xml:space="preserve">учебная неделя для обучающихся </w:t>
      </w:r>
      <w:r w:rsidR="00555848">
        <w:rPr>
          <w:rFonts w:ascii="Times New Roman" w:hAnsi="Times New Roman"/>
          <w:sz w:val="24"/>
          <w:szCs w:val="24"/>
        </w:rPr>
        <w:t>4 - 11</w:t>
      </w:r>
      <w:r w:rsidRPr="00740516">
        <w:rPr>
          <w:rFonts w:ascii="Times New Roman" w:hAnsi="Times New Roman"/>
          <w:sz w:val="24"/>
          <w:szCs w:val="24"/>
        </w:rPr>
        <w:t xml:space="preserve"> кла</w:t>
      </w:r>
      <w:r w:rsidR="00555848">
        <w:rPr>
          <w:rFonts w:ascii="Times New Roman" w:hAnsi="Times New Roman"/>
          <w:sz w:val="24"/>
          <w:szCs w:val="24"/>
        </w:rPr>
        <w:t>ссов – пятидневная.</w:t>
      </w:r>
    </w:p>
    <w:p w:rsidR="0054339C" w:rsidRPr="00740516" w:rsidRDefault="0054339C" w:rsidP="00555848">
      <w:pPr>
        <w:pStyle w:val="a3"/>
        <w:spacing w:after="0" w:line="100" w:lineRule="atLeast"/>
        <w:ind w:firstLine="567"/>
        <w:jc w:val="both"/>
      </w:pPr>
      <w:r w:rsidRPr="00740516">
        <w:rPr>
          <w:rFonts w:ascii="Times New Roman" w:hAnsi="Times New Roman"/>
          <w:sz w:val="24"/>
          <w:szCs w:val="24"/>
        </w:rPr>
        <w:t xml:space="preserve">Расписание уроков и занятий составляется в соответствии с требованиями </w:t>
      </w:r>
      <w:proofErr w:type="spellStart"/>
      <w:r w:rsidRPr="00740516">
        <w:rPr>
          <w:rFonts w:ascii="Times New Roman" w:hAnsi="Times New Roman"/>
          <w:sz w:val="24"/>
          <w:szCs w:val="24"/>
        </w:rPr>
        <w:t>СаНПиН</w:t>
      </w:r>
      <w:proofErr w:type="spellEnd"/>
      <w:r w:rsidRPr="00740516">
        <w:rPr>
          <w:rFonts w:ascii="Times New Roman" w:hAnsi="Times New Roman"/>
          <w:sz w:val="24"/>
          <w:szCs w:val="24"/>
        </w:rPr>
        <w:t xml:space="preserve"> и  предельно допустимой нагрузкой обучающихся.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54339C" w:rsidRPr="00F451AD" w:rsidRDefault="0054339C" w:rsidP="0054339C">
      <w:pPr>
        <w:pStyle w:val="a3"/>
        <w:spacing w:after="0" w:line="100" w:lineRule="atLeast"/>
        <w:ind w:firstLine="567"/>
        <w:jc w:val="both"/>
        <w:rPr>
          <w:b/>
        </w:rPr>
      </w:pPr>
      <w:r w:rsidRPr="00F451AD">
        <w:rPr>
          <w:rFonts w:ascii="Times New Roman" w:hAnsi="Times New Roman"/>
          <w:b/>
          <w:sz w:val="24"/>
          <w:szCs w:val="24"/>
        </w:rPr>
        <w:t xml:space="preserve">2.5. Система аттестации </w:t>
      </w:r>
      <w:proofErr w:type="gramStart"/>
      <w:r w:rsidRPr="00F451AD">
        <w:rPr>
          <w:rFonts w:ascii="Times New Roman" w:hAnsi="Times New Roman"/>
          <w:b/>
          <w:sz w:val="24"/>
          <w:szCs w:val="24"/>
        </w:rPr>
        <w:t>обучающихся</w:t>
      </w:r>
      <w:proofErr w:type="gramEnd"/>
    </w:p>
    <w:p w:rsidR="0054339C" w:rsidRPr="00675F24" w:rsidRDefault="0054339C" w:rsidP="0054339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5F24">
        <w:rPr>
          <w:rFonts w:ascii="Times New Roman" w:hAnsi="Times New Roman" w:cs="Times New Roman"/>
          <w:sz w:val="24"/>
          <w:szCs w:val="24"/>
        </w:rPr>
        <w:t xml:space="preserve">С целью установления фактического уровня теоретических знаний, практических умений и </w:t>
      </w:r>
      <w:proofErr w:type="gramStart"/>
      <w:r w:rsidRPr="00675F24">
        <w:rPr>
          <w:rFonts w:ascii="Times New Roman" w:hAnsi="Times New Roman" w:cs="Times New Roman"/>
          <w:sz w:val="24"/>
          <w:szCs w:val="24"/>
        </w:rPr>
        <w:t>навыков</w:t>
      </w:r>
      <w:proofErr w:type="gramEnd"/>
      <w:r w:rsidRPr="00675F24">
        <w:rPr>
          <w:rFonts w:ascii="Times New Roman" w:hAnsi="Times New Roman" w:cs="Times New Roman"/>
          <w:sz w:val="24"/>
          <w:szCs w:val="24"/>
        </w:rPr>
        <w:t xml:space="preserve"> обучающихся по предметам учебного плана, соотнесения этого уровня с требованиями государственного образовательного стандарта в учреждении проводится текущая, промежуточная и итоговая аттестация обучающихся.</w:t>
      </w:r>
    </w:p>
    <w:p w:rsidR="0054339C" w:rsidRPr="00675F24" w:rsidRDefault="0054339C" w:rsidP="0054339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75F24">
        <w:rPr>
          <w:rFonts w:ascii="Times New Roman" w:hAnsi="Times New Roman" w:cs="Times New Roman"/>
          <w:sz w:val="24"/>
          <w:szCs w:val="24"/>
        </w:rPr>
        <w:t>Текущей аттестации подлежат обучающиеся всех классов.</w:t>
      </w:r>
      <w:proofErr w:type="gramEnd"/>
    </w:p>
    <w:p w:rsidR="0054339C" w:rsidRPr="00675F24" w:rsidRDefault="0054339C" w:rsidP="0054339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5F24">
        <w:rPr>
          <w:rFonts w:ascii="Times New Roman" w:hAnsi="Times New Roman" w:cs="Times New Roman"/>
          <w:sz w:val="24"/>
          <w:szCs w:val="24"/>
        </w:rPr>
        <w:t xml:space="preserve">Текущая аттестация включает в себя поурочное, </w:t>
      </w:r>
      <w:r w:rsidR="00555848">
        <w:rPr>
          <w:rFonts w:ascii="Times New Roman" w:hAnsi="Times New Roman" w:cs="Times New Roman"/>
          <w:sz w:val="24"/>
          <w:szCs w:val="24"/>
        </w:rPr>
        <w:t>по темам,четвертное</w:t>
      </w:r>
      <w:r w:rsidRPr="00675F24">
        <w:rPr>
          <w:rFonts w:ascii="Times New Roman" w:hAnsi="Times New Roman" w:cs="Times New Roman"/>
          <w:sz w:val="24"/>
          <w:szCs w:val="24"/>
        </w:rPr>
        <w:t xml:space="preserve">, полугодовое,  годовое оценивание результатов  учёбы обучающихся. </w:t>
      </w:r>
    </w:p>
    <w:p w:rsidR="0054339C" w:rsidRPr="00675F24" w:rsidRDefault="0054339C" w:rsidP="0054339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5F24">
        <w:rPr>
          <w:rFonts w:ascii="Times New Roman" w:hAnsi="Times New Roman" w:cs="Times New Roman"/>
          <w:sz w:val="24"/>
          <w:szCs w:val="24"/>
        </w:rPr>
        <w:t xml:space="preserve">Текущая аттестация обучающихся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675F24">
        <w:rPr>
          <w:rFonts w:ascii="Times New Roman" w:hAnsi="Times New Roman" w:cs="Times New Roman"/>
          <w:sz w:val="24"/>
          <w:szCs w:val="24"/>
        </w:rPr>
        <w:t xml:space="preserve">-9 классов осуществляется по четвертям, 10-11 классов -  по полугодиям. </w:t>
      </w:r>
    </w:p>
    <w:p w:rsidR="0054339C" w:rsidRPr="00675F24" w:rsidRDefault="0054339C" w:rsidP="0054339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5F24">
        <w:rPr>
          <w:rFonts w:ascii="Times New Roman" w:hAnsi="Times New Roman" w:cs="Times New Roman"/>
          <w:sz w:val="24"/>
          <w:szCs w:val="24"/>
        </w:rPr>
        <w:t xml:space="preserve">Для обучающихся 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675F24">
        <w:rPr>
          <w:rFonts w:ascii="Times New Roman" w:hAnsi="Times New Roman" w:cs="Times New Roman"/>
          <w:sz w:val="24"/>
          <w:szCs w:val="24"/>
        </w:rPr>
        <w:t xml:space="preserve"> - 11 классов в учреждении используется 5-бальная система оценки знаний, умений и навыков.</w:t>
      </w:r>
    </w:p>
    <w:p w:rsidR="0054339C" w:rsidRPr="00675F24" w:rsidRDefault="0054339C" w:rsidP="0054339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5F24">
        <w:rPr>
          <w:rFonts w:ascii="Times New Roman" w:hAnsi="Times New Roman" w:cs="Times New Roman"/>
          <w:sz w:val="24"/>
          <w:szCs w:val="24"/>
        </w:rPr>
        <w:t xml:space="preserve">Учащиеся, обучающиеся на дому (по состоянию здоровья) по индивидуальным учебным планам, аттестуются только по </w:t>
      </w:r>
      <w:r w:rsidR="00555848">
        <w:rPr>
          <w:rFonts w:ascii="Times New Roman" w:hAnsi="Times New Roman" w:cs="Times New Roman"/>
          <w:sz w:val="24"/>
          <w:szCs w:val="24"/>
        </w:rPr>
        <w:t xml:space="preserve">всем </w:t>
      </w:r>
      <w:r w:rsidRPr="00675F24">
        <w:rPr>
          <w:rFonts w:ascii="Times New Roman" w:hAnsi="Times New Roman" w:cs="Times New Roman"/>
          <w:sz w:val="24"/>
          <w:szCs w:val="24"/>
        </w:rPr>
        <w:t>предметам, включенным в этот план.</w:t>
      </w:r>
    </w:p>
    <w:p w:rsidR="0054339C" w:rsidRPr="00675F24" w:rsidRDefault="0054339C" w:rsidP="0054339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75F24">
        <w:rPr>
          <w:rFonts w:ascii="Times New Roman" w:hAnsi="Times New Roman" w:cs="Times New Roman"/>
          <w:sz w:val="24"/>
          <w:szCs w:val="24"/>
        </w:rPr>
        <w:t xml:space="preserve">Промежуточной аттестации подлежат обучающиеся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675F24">
        <w:rPr>
          <w:rFonts w:ascii="Times New Roman" w:hAnsi="Times New Roman" w:cs="Times New Roman"/>
          <w:sz w:val="24"/>
          <w:szCs w:val="24"/>
        </w:rPr>
        <w:t>-11 классов.</w:t>
      </w:r>
      <w:proofErr w:type="gramEnd"/>
    </w:p>
    <w:p w:rsidR="0054339C" w:rsidRDefault="0054339C" w:rsidP="0054339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75F24">
        <w:rPr>
          <w:rFonts w:ascii="Times New Roman" w:hAnsi="Times New Roman" w:cs="Times New Roman"/>
          <w:sz w:val="24"/>
          <w:szCs w:val="24"/>
        </w:rPr>
        <w:t>Промежуточная аттестация проводится в виде входного (сентябрь), полугодового (декабрь), итогового (</w:t>
      </w:r>
      <w:r>
        <w:rPr>
          <w:rFonts w:ascii="Times New Roman" w:hAnsi="Times New Roman" w:cs="Times New Roman"/>
          <w:sz w:val="24"/>
          <w:szCs w:val="24"/>
        </w:rPr>
        <w:t>май</w:t>
      </w:r>
      <w:r w:rsidRPr="00675F24">
        <w:rPr>
          <w:rFonts w:ascii="Times New Roman" w:hAnsi="Times New Roman" w:cs="Times New Roman"/>
          <w:sz w:val="24"/>
          <w:szCs w:val="24"/>
        </w:rPr>
        <w:t xml:space="preserve">)  контролей в форме </w:t>
      </w:r>
      <w:proofErr w:type="spellStart"/>
      <w:r w:rsidRPr="00675F24">
        <w:rPr>
          <w:rFonts w:ascii="Times New Roman" w:hAnsi="Times New Roman" w:cs="Times New Roman"/>
          <w:sz w:val="24"/>
          <w:szCs w:val="24"/>
        </w:rPr>
        <w:t>срезовых</w:t>
      </w:r>
      <w:proofErr w:type="spellEnd"/>
      <w:r w:rsidRPr="00675F24">
        <w:rPr>
          <w:rFonts w:ascii="Times New Roman" w:hAnsi="Times New Roman" w:cs="Times New Roman"/>
          <w:sz w:val="24"/>
          <w:szCs w:val="24"/>
        </w:rPr>
        <w:t xml:space="preserve"> контрольных работ  по русскому языку (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675F24">
        <w:rPr>
          <w:rFonts w:ascii="Times New Roman" w:hAnsi="Times New Roman" w:cs="Times New Roman"/>
          <w:sz w:val="24"/>
          <w:szCs w:val="24"/>
        </w:rPr>
        <w:t>-11 классы), математике (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675F24">
        <w:rPr>
          <w:rFonts w:ascii="Times New Roman" w:hAnsi="Times New Roman" w:cs="Times New Roman"/>
          <w:sz w:val="24"/>
          <w:szCs w:val="24"/>
        </w:rPr>
        <w:t>-11 классы), технике чтения (</w:t>
      </w:r>
      <w:r w:rsidR="00555848">
        <w:rPr>
          <w:rFonts w:ascii="Times New Roman" w:hAnsi="Times New Roman" w:cs="Times New Roman"/>
          <w:sz w:val="24"/>
          <w:szCs w:val="24"/>
        </w:rPr>
        <w:t>4-5</w:t>
      </w:r>
      <w:r w:rsidRPr="00675F24">
        <w:rPr>
          <w:rFonts w:ascii="Times New Roman" w:hAnsi="Times New Roman" w:cs="Times New Roman"/>
          <w:sz w:val="24"/>
          <w:szCs w:val="24"/>
        </w:rPr>
        <w:t xml:space="preserve"> классы). </w:t>
      </w:r>
      <w:proofErr w:type="gramEnd"/>
    </w:p>
    <w:p w:rsidR="0054339C" w:rsidRPr="00675F24" w:rsidRDefault="0054339C" w:rsidP="0054339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5F24">
        <w:rPr>
          <w:rFonts w:ascii="Times New Roman" w:hAnsi="Times New Roman" w:cs="Times New Roman"/>
          <w:sz w:val="24"/>
          <w:szCs w:val="24"/>
        </w:rPr>
        <w:t xml:space="preserve">Итоговая аттестация проводится для выпускников 9, 11 классов в виде государственной (итоговой) аттестации. </w:t>
      </w:r>
    </w:p>
    <w:p w:rsidR="0054339C" w:rsidRPr="00675F24" w:rsidRDefault="0054339C" w:rsidP="0054339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5F24">
        <w:rPr>
          <w:rFonts w:ascii="Times New Roman" w:hAnsi="Times New Roman" w:cs="Times New Roman"/>
          <w:sz w:val="24"/>
          <w:szCs w:val="24"/>
        </w:rPr>
        <w:t>Государственная (итоговая) аттестация проводится в соответствии с положением о государственной (итоговой) аттестации выпускников 9, 11 классов общеобразовательных учреждений Российской Федерации, положением о формах и порядке проведения государственной (итоговой) аттестации обучающихся, освоивших основные общеобразовательные программы среднего (полного) общего образования. Выпускникам, прошедшим государственную (итоговую) аттестацию, выдается документ государственного образца об уровне образования: выпускникам 9 классов - аттестат об основном общем образовании, выпускникам 11 классов - аттестат о сре</w:t>
      </w:r>
      <w:r>
        <w:rPr>
          <w:rFonts w:ascii="Times New Roman" w:hAnsi="Times New Roman" w:cs="Times New Roman"/>
          <w:sz w:val="24"/>
          <w:szCs w:val="24"/>
        </w:rPr>
        <w:t>днем (полном) общем образовании</w:t>
      </w:r>
      <w:r w:rsidRPr="00675F2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4339C" w:rsidRPr="00E20B2F" w:rsidRDefault="0054339C" w:rsidP="0054339C">
      <w:pPr>
        <w:pStyle w:val="a3"/>
        <w:spacing w:after="0" w:line="100" w:lineRule="atLeast"/>
        <w:ind w:firstLine="567"/>
        <w:jc w:val="both"/>
        <w:rPr>
          <w:b/>
        </w:rPr>
      </w:pPr>
      <w:r w:rsidRPr="00E20B2F">
        <w:rPr>
          <w:rFonts w:ascii="Times New Roman" w:hAnsi="Times New Roman"/>
          <w:b/>
          <w:sz w:val="24"/>
          <w:szCs w:val="24"/>
        </w:rPr>
        <w:lastRenderedPageBreak/>
        <w:t>2.6. Организация воспитательной работы, деятельности службы психолого-педагогического медико-социального сопровождения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Воспитательная работа затрагивает в основном внеурочную деятельность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>. Поэтому воспитательный процесс в учреждении связан с дополнительным образованием, развитием ученического самоуправления, включением семьи в образовательный процесс.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Организация воспитательной работы направлена на оптимизацию внеурочной деятельности обучающихся с учетом требований к интеграции основного и дополнительного образования, индивидуализации образования. 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Внеурочная работа и дополнительное образование организуется через взаимодействие педагогов и обучающихся на часах общения, занятиях объединений дополнительного  образования.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Цель данного взаимодействия – формирования социокультурного опыта личности </w:t>
      </w:r>
      <w:proofErr w:type="gramStart"/>
      <w:r>
        <w:rPr>
          <w:rFonts w:ascii="Times New Roman" w:hAnsi="Times New Roman"/>
          <w:sz w:val="24"/>
          <w:szCs w:val="24"/>
        </w:rPr>
        <w:t>ребенка</w:t>
      </w:r>
      <w:proofErr w:type="gramEnd"/>
      <w:r>
        <w:rPr>
          <w:rFonts w:ascii="Times New Roman" w:hAnsi="Times New Roman"/>
          <w:sz w:val="24"/>
          <w:szCs w:val="24"/>
        </w:rPr>
        <w:t xml:space="preserve"> на основе сотрудничества обучающегося с взрослыми и сверстниками. Через взаимодействие решаются вопросы воспитания толерантности, становления гражданско-патриотической жизненной позиции, формирования ценностных отношений, стереотипа здорового образа жизни.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Воспитательная работа условно разделена на несколько блоков, включающих в себя работу с обучающимися, работу с родителями и работу с классными руководителями. Согласованность и взаимное дополнение этих блоков дает положительный результат и позволяет оценить эффективность воспитательной работы.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1 блок - работа с </w:t>
      </w:r>
      <w:proofErr w:type="gramStart"/>
      <w:r>
        <w:rPr>
          <w:rFonts w:ascii="Times New Roman" w:hAnsi="Times New Roman"/>
          <w:sz w:val="24"/>
          <w:szCs w:val="24"/>
        </w:rPr>
        <w:t>обучающимися</w:t>
      </w:r>
      <w:proofErr w:type="gramEnd"/>
      <w:r>
        <w:rPr>
          <w:rFonts w:ascii="Times New Roman" w:hAnsi="Times New Roman"/>
          <w:sz w:val="24"/>
          <w:szCs w:val="24"/>
        </w:rPr>
        <w:t xml:space="preserve">,  связан с общешкольной жизнью. Главным показателем эффективности воспитательной работы является заинтересованность детей школьной жизнью,  наличием общешкольных традиционных праздников. 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В воспитательной работе существенным является демократическая основа взаимоотношений ученического и педагогического коллективов через развитие ученического самоуправления и становление общественного объединения школьников. Также реализовывать и развивать индивидуальные способности, социализироваться 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 xml:space="preserve"> позволяет организация дополнительного образования на базе учреждения. Через дополнительное образование решается вопрос участия в конкурсах, олимпиадах, ученических конференциях, интеллектуальных многопредметных марафонах.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2 блок – работа с родителями (законными представителями) организуется через психолого – педагогический лекторий и непосредственный индивидуальный контакт родителей и классных руководителей. Очень важным является соблюдение условия единства участников образовательного процесса (педагогического, родительского и ученического коллективов). Единство педагогического, родительского и ученического коллективов в достижении конечного результата воспитания возможно при соблюдении и основополагающих принципов взаимодействия «ученик – учитель», «ученик – родитель», «учитель – родитель»; принципов гуманистической педагогики.</w:t>
      </w:r>
    </w:p>
    <w:p w:rsidR="002D1117" w:rsidRDefault="0054339C" w:rsidP="0054339C">
      <w:pPr>
        <w:pStyle w:val="a3"/>
        <w:spacing w:after="0" w:line="100" w:lineRule="atLeast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 блок – работа с классными руководителями построена по принципу постоянно действующего научно-практического семинара для классных руководителей, обеспечивающего знакомство с передовым опытом в области педагогики и психологии. В учреждении действует методическое объединение классных руководителей. 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Центральное место в воспитании гражданина и патриота в учреждении занимает гражданско – патриотическое воспитание, реализуемое через деятельность  школьного историко – краеведческого музея «</w:t>
      </w:r>
      <w:r w:rsidR="002D1117">
        <w:rPr>
          <w:rFonts w:ascii="Times New Roman" w:hAnsi="Times New Roman"/>
          <w:sz w:val="24"/>
          <w:szCs w:val="24"/>
        </w:rPr>
        <w:t>Дважды Краснознаменного Балтийского флота</w:t>
      </w:r>
      <w:r>
        <w:rPr>
          <w:rFonts w:ascii="Times New Roman" w:hAnsi="Times New Roman"/>
          <w:sz w:val="24"/>
          <w:szCs w:val="24"/>
        </w:rPr>
        <w:t>» (</w:t>
      </w:r>
      <w:proofErr w:type="gramStart"/>
      <w:r>
        <w:rPr>
          <w:rFonts w:ascii="Times New Roman" w:hAnsi="Times New Roman"/>
          <w:sz w:val="24"/>
          <w:szCs w:val="24"/>
        </w:rPr>
        <w:t>паспортизирован</w:t>
      </w:r>
      <w:proofErr w:type="gramEnd"/>
      <w:r>
        <w:rPr>
          <w:rFonts w:ascii="Times New Roman" w:hAnsi="Times New Roman"/>
          <w:sz w:val="24"/>
          <w:szCs w:val="24"/>
        </w:rPr>
        <w:t>).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В деятельности музея заложены  следующие принципы:</w:t>
      </w:r>
    </w:p>
    <w:p w:rsidR="0054339C" w:rsidRDefault="0054339C" w:rsidP="004863DF">
      <w:pPr>
        <w:pStyle w:val="a3"/>
        <w:numPr>
          <w:ilvl w:val="0"/>
          <w:numId w:val="4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музей является структурным подразделением учреждения и служит целям и задачам совершенствования образовательного процесса средствами дополнительного образования;</w:t>
      </w:r>
    </w:p>
    <w:p w:rsidR="0054339C" w:rsidRDefault="0054339C" w:rsidP="004863DF">
      <w:pPr>
        <w:pStyle w:val="a3"/>
        <w:numPr>
          <w:ilvl w:val="0"/>
          <w:numId w:val="4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lastRenderedPageBreak/>
        <w:t xml:space="preserve">музей организован с целью воспитания и </w:t>
      </w:r>
      <w:proofErr w:type="gramStart"/>
      <w:r>
        <w:rPr>
          <w:rFonts w:ascii="Times New Roman" w:hAnsi="Times New Roman"/>
          <w:sz w:val="24"/>
          <w:szCs w:val="24"/>
        </w:rPr>
        <w:t>социализации</w:t>
      </w:r>
      <w:proofErr w:type="gramEnd"/>
      <w:r>
        <w:rPr>
          <w:rFonts w:ascii="Times New Roman" w:hAnsi="Times New Roman"/>
          <w:sz w:val="24"/>
          <w:szCs w:val="24"/>
        </w:rPr>
        <w:t xml:space="preserve"> обучающихся средствами исторического материала;</w:t>
      </w:r>
    </w:p>
    <w:p w:rsidR="0054339C" w:rsidRDefault="0054339C" w:rsidP="004863DF">
      <w:pPr>
        <w:pStyle w:val="a3"/>
        <w:numPr>
          <w:ilvl w:val="0"/>
          <w:numId w:val="4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музей призван расширить познавательные интересы обучающихся, их кругозор;</w:t>
      </w:r>
    </w:p>
    <w:p w:rsidR="0054339C" w:rsidRDefault="0054339C" w:rsidP="004863DF">
      <w:pPr>
        <w:pStyle w:val="a3"/>
        <w:numPr>
          <w:ilvl w:val="0"/>
          <w:numId w:val="4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музей призван развить гражданскую активность обучающихся в процессе сбора, исследования, обработки, оформления и пропаганды материалов и их источников, имеющих воспитательную и научно-познавательную ценность;</w:t>
      </w:r>
    </w:p>
    <w:p w:rsidR="0054339C" w:rsidRDefault="0054339C" w:rsidP="004863DF">
      <w:pPr>
        <w:pStyle w:val="a3"/>
        <w:numPr>
          <w:ilvl w:val="0"/>
          <w:numId w:val="4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музей ориентирован на собрание исторического материала;</w:t>
      </w:r>
    </w:p>
    <w:p w:rsidR="0054339C" w:rsidRDefault="0054339C" w:rsidP="004863DF">
      <w:pPr>
        <w:pStyle w:val="a3"/>
        <w:numPr>
          <w:ilvl w:val="0"/>
          <w:numId w:val="4"/>
        </w:numPr>
        <w:tabs>
          <w:tab w:val="left" w:pos="0"/>
          <w:tab w:val="left" w:pos="36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 xml:space="preserve">организация музея является результатом поисковой деятельности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 xml:space="preserve"> и педагогического коллектива.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Деятельность психолого – педагогической </w:t>
      </w:r>
      <w:proofErr w:type="gramStart"/>
      <w:r>
        <w:rPr>
          <w:rFonts w:ascii="Times New Roman" w:hAnsi="Times New Roman"/>
          <w:sz w:val="24"/>
          <w:szCs w:val="24"/>
        </w:rPr>
        <w:t>медико – социальной</w:t>
      </w:r>
      <w:proofErr w:type="gramEnd"/>
      <w:r>
        <w:rPr>
          <w:rFonts w:ascii="Times New Roman" w:hAnsi="Times New Roman"/>
          <w:sz w:val="24"/>
          <w:szCs w:val="24"/>
        </w:rPr>
        <w:t xml:space="preserve"> службы сопровождения в учреждении ориентирована на: </w:t>
      </w:r>
    </w:p>
    <w:p w:rsidR="0054339C" w:rsidRDefault="0054339C" w:rsidP="004863DF">
      <w:pPr>
        <w:pStyle w:val="a3"/>
        <w:numPr>
          <w:ilvl w:val="0"/>
          <w:numId w:val="10"/>
        </w:numPr>
        <w:tabs>
          <w:tab w:val="left" w:pos="855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 xml:space="preserve">обучающихся, имеющих трудности в обучении, установлении контактов в среде сверстников, самоопределении; </w:t>
      </w:r>
    </w:p>
    <w:p w:rsidR="0054339C" w:rsidRDefault="0054339C" w:rsidP="004863DF">
      <w:pPr>
        <w:pStyle w:val="a3"/>
        <w:numPr>
          <w:ilvl w:val="0"/>
          <w:numId w:val="10"/>
        </w:numPr>
        <w:tabs>
          <w:tab w:val="left" w:pos="855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педагогов, имеющих потребности в составлении психологической характеристики обучающихся и класса, в помощи по выбору форм и средств обучения на основе данных психодиагностики;</w:t>
      </w:r>
    </w:p>
    <w:p w:rsidR="0054339C" w:rsidRDefault="0054339C" w:rsidP="004863DF">
      <w:pPr>
        <w:pStyle w:val="a3"/>
        <w:numPr>
          <w:ilvl w:val="0"/>
          <w:numId w:val="10"/>
        </w:numPr>
        <w:tabs>
          <w:tab w:val="left" w:pos="855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родителей (законных представителей), нуждающихся в психолого – педагогической помощи в воспитании детей, установлении взаимоотношений в семье.</w:t>
      </w:r>
    </w:p>
    <w:p w:rsidR="0054339C" w:rsidRDefault="0054339C" w:rsidP="0054339C">
      <w:pPr>
        <w:pStyle w:val="a3"/>
        <w:tabs>
          <w:tab w:val="left" w:pos="855"/>
        </w:tabs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Таким образом, психолого – педагогическая </w:t>
      </w:r>
      <w:proofErr w:type="gramStart"/>
      <w:r>
        <w:rPr>
          <w:rFonts w:ascii="Times New Roman" w:hAnsi="Times New Roman"/>
          <w:sz w:val="24"/>
          <w:szCs w:val="24"/>
        </w:rPr>
        <w:t>медико – социальная</w:t>
      </w:r>
      <w:proofErr w:type="gramEnd"/>
      <w:r>
        <w:rPr>
          <w:rFonts w:ascii="Times New Roman" w:hAnsi="Times New Roman"/>
          <w:sz w:val="24"/>
          <w:szCs w:val="24"/>
        </w:rPr>
        <w:t xml:space="preserve"> служба сопровождения обеспечивает: </w:t>
      </w:r>
    </w:p>
    <w:p w:rsidR="0054339C" w:rsidRDefault="0054339C" w:rsidP="004863DF">
      <w:pPr>
        <w:pStyle w:val="a3"/>
        <w:numPr>
          <w:ilvl w:val="0"/>
          <w:numId w:val="8"/>
        </w:numPr>
        <w:tabs>
          <w:tab w:val="left" w:pos="855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 xml:space="preserve">развитие системы психологической поддержки, психодиагностики и </w:t>
      </w:r>
      <w:proofErr w:type="spellStart"/>
      <w:r>
        <w:rPr>
          <w:rFonts w:ascii="Times New Roman" w:hAnsi="Times New Roman"/>
          <w:sz w:val="24"/>
          <w:szCs w:val="24"/>
        </w:rPr>
        <w:t>психокоррекц</w:t>
      </w:r>
      <w:r w:rsidR="00EA5868">
        <w:rPr>
          <w:rFonts w:ascii="Times New Roman" w:hAnsi="Times New Roman"/>
          <w:sz w:val="24"/>
          <w:szCs w:val="24"/>
        </w:rPr>
        <w:t>ии</w:t>
      </w:r>
      <w:proofErr w:type="spellEnd"/>
      <w:r w:rsidR="00EA5868"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54339C" w:rsidRDefault="0054339C" w:rsidP="004863DF">
      <w:pPr>
        <w:pStyle w:val="a3"/>
        <w:numPr>
          <w:ilvl w:val="0"/>
          <w:numId w:val="8"/>
        </w:numPr>
        <w:tabs>
          <w:tab w:val="left" w:pos="855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включение родителей (законных представителей) в реализацию задач образовательного процесса;</w:t>
      </w:r>
    </w:p>
    <w:p w:rsidR="0054339C" w:rsidRDefault="0054339C" w:rsidP="004863DF">
      <w:pPr>
        <w:pStyle w:val="a3"/>
        <w:numPr>
          <w:ilvl w:val="0"/>
          <w:numId w:val="8"/>
        </w:numPr>
        <w:tabs>
          <w:tab w:val="left" w:pos="855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обеспечение взаимодействия семьи и учреждения.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В состав психолого – педагогической </w:t>
      </w:r>
      <w:proofErr w:type="gramStart"/>
      <w:r>
        <w:rPr>
          <w:rFonts w:ascii="Times New Roman" w:hAnsi="Times New Roman"/>
          <w:sz w:val="24"/>
          <w:szCs w:val="24"/>
        </w:rPr>
        <w:t>медико – социальной</w:t>
      </w:r>
      <w:proofErr w:type="gramEnd"/>
      <w:r>
        <w:rPr>
          <w:rFonts w:ascii="Times New Roman" w:hAnsi="Times New Roman"/>
          <w:sz w:val="24"/>
          <w:szCs w:val="24"/>
        </w:rPr>
        <w:t xml:space="preserve"> службы сопровождения в учреждении  входит логопедический </w:t>
      </w:r>
      <w:r w:rsidR="002D1117">
        <w:rPr>
          <w:rFonts w:ascii="Times New Roman" w:hAnsi="Times New Roman"/>
          <w:sz w:val="24"/>
          <w:szCs w:val="24"/>
        </w:rPr>
        <w:t>кабинет</w:t>
      </w:r>
      <w:r>
        <w:rPr>
          <w:rFonts w:ascii="Times New Roman" w:hAnsi="Times New Roman"/>
          <w:sz w:val="24"/>
          <w:szCs w:val="24"/>
        </w:rPr>
        <w:t>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Работа логопедического пункта направлена:</w:t>
      </w:r>
    </w:p>
    <w:p w:rsidR="0054339C" w:rsidRDefault="0054339C" w:rsidP="004863DF">
      <w:pPr>
        <w:pStyle w:val="a3"/>
        <w:numPr>
          <w:ilvl w:val="0"/>
          <w:numId w:val="11"/>
        </w:numPr>
        <w:tabs>
          <w:tab w:val="left" w:pos="360"/>
          <w:tab w:val="left" w:pos="87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на осуществление логопедической диагностики обучающихся начальных классов;</w:t>
      </w:r>
    </w:p>
    <w:p w:rsidR="0054339C" w:rsidRDefault="0054339C" w:rsidP="004863DF">
      <w:pPr>
        <w:pStyle w:val="a3"/>
        <w:numPr>
          <w:ilvl w:val="0"/>
          <w:numId w:val="11"/>
        </w:numPr>
        <w:tabs>
          <w:tab w:val="left" w:pos="360"/>
          <w:tab w:val="left" w:pos="87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выявление нарушений речи и их коррекция;</w:t>
      </w:r>
    </w:p>
    <w:p w:rsidR="0054339C" w:rsidRDefault="0054339C" w:rsidP="004863DF">
      <w:pPr>
        <w:pStyle w:val="a3"/>
        <w:numPr>
          <w:ilvl w:val="0"/>
          <w:numId w:val="11"/>
        </w:numPr>
        <w:tabs>
          <w:tab w:val="left" w:pos="360"/>
          <w:tab w:val="left" w:pos="87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консультирование учителей и родителей (законных представителей);</w:t>
      </w:r>
    </w:p>
    <w:p w:rsidR="0054339C" w:rsidRDefault="0054339C" w:rsidP="004863DF">
      <w:pPr>
        <w:pStyle w:val="a3"/>
        <w:numPr>
          <w:ilvl w:val="0"/>
          <w:numId w:val="11"/>
        </w:numPr>
        <w:tabs>
          <w:tab w:val="left" w:pos="360"/>
          <w:tab w:val="left" w:pos="870"/>
        </w:tabs>
        <w:spacing w:after="0" w:line="100" w:lineRule="atLeast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диагностику школьников, начинающих обучение в первом классе.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Психолого – педагогическая </w:t>
      </w:r>
      <w:proofErr w:type="gramStart"/>
      <w:r>
        <w:rPr>
          <w:rFonts w:ascii="Times New Roman" w:hAnsi="Times New Roman"/>
          <w:sz w:val="24"/>
          <w:szCs w:val="24"/>
        </w:rPr>
        <w:t>медико – социальная</w:t>
      </w:r>
      <w:proofErr w:type="gramEnd"/>
      <w:r>
        <w:rPr>
          <w:rFonts w:ascii="Times New Roman" w:hAnsi="Times New Roman"/>
          <w:sz w:val="24"/>
          <w:szCs w:val="24"/>
        </w:rPr>
        <w:t xml:space="preserve"> служба сопровождения учреждения совместно с классными руководителями ведет работу по формированию у ребенка качеств личности, обеспечивающих адаптацию в школьном коллективе (особенно важным является для детей, не посещавших дошкольные учреждения), дальнейшее физическое и эмоциональное развитие.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</w:p>
    <w:p w:rsidR="0054339C" w:rsidRDefault="0054339C" w:rsidP="0054339C">
      <w:pPr>
        <w:pStyle w:val="a3"/>
        <w:spacing w:after="0" w:line="100" w:lineRule="atLeast"/>
        <w:ind w:firstLine="567"/>
        <w:jc w:val="center"/>
      </w:pPr>
      <w:r>
        <w:rPr>
          <w:rFonts w:ascii="Times New Roman" w:hAnsi="Times New Roman"/>
          <w:b/>
          <w:sz w:val="24"/>
          <w:szCs w:val="24"/>
        </w:rPr>
        <w:t xml:space="preserve">Раздел III. Контроль и управление реализацией образовательной программы 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</w:p>
    <w:p w:rsidR="0054339C" w:rsidRPr="002D1117" w:rsidRDefault="0054339C" w:rsidP="0054339C">
      <w:pPr>
        <w:pStyle w:val="a3"/>
        <w:spacing w:after="0" w:line="100" w:lineRule="atLeast"/>
        <w:ind w:firstLine="567"/>
        <w:jc w:val="both"/>
        <w:rPr>
          <w:b/>
        </w:rPr>
      </w:pPr>
      <w:r w:rsidRPr="002D1117">
        <w:rPr>
          <w:rFonts w:ascii="Times New Roman" w:hAnsi="Times New Roman"/>
          <w:b/>
          <w:sz w:val="24"/>
          <w:szCs w:val="24"/>
        </w:rPr>
        <w:t>3.1. Система внутришкольного контроля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Система внутришкольного контроля включает в себя мероприятия, позволяющие получить реальные данные по состоянию образовательного процесса  и образовательных результатов в учреждении в целом.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Цель внутришкольного контроля: достижение соответствия функционирования и развития образовательного процесса в учреждении требованиям государственного образовательного стандарта.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Задачи внутришкольного контроля: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lastRenderedPageBreak/>
        <w:t>- совершенствование деятельности педагогического коллектива по обеспечению доступности, качества и эффективности образования;</w:t>
      </w:r>
    </w:p>
    <w:p w:rsidR="0054339C" w:rsidRDefault="0054339C" w:rsidP="0054339C">
      <w:pPr>
        <w:pStyle w:val="af7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- выявление и реализация профессионально - деятельностного  потенциала членов педагогического коллектива;</w:t>
      </w:r>
    </w:p>
    <w:p w:rsidR="0054339C" w:rsidRDefault="0054339C" w:rsidP="0054339C">
      <w:pPr>
        <w:pStyle w:val="af7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- выявление и реализация образовательного потенциала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 xml:space="preserve">, отслеживание (мониторинг) динамики развития личности;  </w:t>
      </w:r>
    </w:p>
    <w:p w:rsidR="0054339C" w:rsidRDefault="0054339C" w:rsidP="0054339C">
      <w:pPr>
        <w:pStyle w:val="af7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- обеспечение функционирования образовательного учреждения в соответствии с требованиями, предъявляемыми к оснащению и организации образовательного процесса. 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Реализация мероприятий по осуществлению внутришкольного контроля позволяет иметь данные о реальном состоянии образовательного процесса учреждения.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Проводимый в рамках внутришкольного контроля мониторинг включает в себя проверку, оценку и сопоставление количественных и качественных результатов </w:t>
      </w:r>
      <w:proofErr w:type="spellStart"/>
      <w:r>
        <w:rPr>
          <w:rFonts w:ascii="Times New Roman" w:hAnsi="Times New Roman"/>
          <w:sz w:val="24"/>
          <w:szCs w:val="24"/>
        </w:rPr>
        <w:t>обученности</w:t>
      </w:r>
      <w:proofErr w:type="spellEnd"/>
      <w:r>
        <w:rPr>
          <w:rFonts w:ascii="Times New Roman" w:hAnsi="Times New Roman"/>
          <w:sz w:val="24"/>
          <w:szCs w:val="24"/>
        </w:rPr>
        <w:t>, воспитанности и развития обучающихся, роста профессионального мастерства педагогов. Мониторинг проводится как по промежуточным, так и по конечным результатам. Такой подход позволяет своевременно корректировать темпы прохождения программ, содержание образования, выбор форм, средств и методов обучения.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Итогом проведенного внутришкольного контроля является достижение всеми обучающимися минимального базового уровня </w:t>
      </w:r>
      <w:proofErr w:type="spellStart"/>
      <w:r>
        <w:rPr>
          <w:rFonts w:ascii="Times New Roman" w:hAnsi="Times New Roman"/>
          <w:sz w:val="24"/>
          <w:szCs w:val="24"/>
        </w:rPr>
        <w:t>обученности</w:t>
      </w:r>
      <w:proofErr w:type="spellEnd"/>
      <w:r>
        <w:rPr>
          <w:rFonts w:ascii="Times New Roman" w:hAnsi="Times New Roman"/>
          <w:sz w:val="24"/>
          <w:szCs w:val="24"/>
        </w:rPr>
        <w:t xml:space="preserve">, соответствующего государственным образовательным стандартам, готовность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 xml:space="preserve"> к освоению нового содержания образования по предметам определенного профиля.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 w:rsidRPr="00A946DE">
        <w:rPr>
          <w:rFonts w:ascii="Times New Roman" w:hAnsi="Times New Roman"/>
          <w:sz w:val="24"/>
          <w:szCs w:val="24"/>
        </w:rPr>
        <w:t xml:space="preserve">Система внутришкольного контроля является часть общего мониторинга качества образования в учреждении (качество образовательных результатов и качество процесса достижения этих результатов). </w:t>
      </w:r>
    </w:p>
    <w:p w:rsidR="0054339C" w:rsidRPr="002D1117" w:rsidRDefault="0054339C" w:rsidP="0054339C">
      <w:pPr>
        <w:pStyle w:val="a3"/>
        <w:spacing w:after="0" w:line="100" w:lineRule="atLeast"/>
        <w:ind w:firstLine="567"/>
        <w:jc w:val="both"/>
        <w:rPr>
          <w:b/>
        </w:rPr>
      </w:pPr>
      <w:r w:rsidRPr="002D1117">
        <w:rPr>
          <w:rFonts w:ascii="Times New Roman" w:hAnsi="Times New Roman"/>
          <w:b/>
          <w:sz w:val="24"/>
          <w:szCs w:val="24"/>
        </w:rPr>
        <w:t>3.2. Управление реализацией образовательной программы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Реализация программы требует управления учреждением, </w:t>
      </w:r>
      <w:proofErr w:type="gramStart"/>
      <w:r>
        <w:rPr>
          <w:rFonts w:ascii="Times New Roman" w:hAnsi="Times New Roman"/>
          <w:sz w:val="24"/>
          <w:szCs w:val="24"/>
        </w:rPr>
        <w:t>исходя из необходимости постоянно осуществлять</w:t>
      </w:r>
      <w:proofErr w:type="gramEnd"/>
      <w:r>
        <w:rPr>
          <w:rFonts w:ascii="Times New Roman" w:hAnsi="Times New Roman"/>
          <w:sz w:val="24"/>
          <w:szCs w:val="24"/>
        </w:rPr>
        <w:t xml:space="preserve"> научно-педагогический поиск в выбранном направлении, корректировать программы обучения, воспитания и развития, осуществлять методическое сопровождение образовательного процесса. Система (структура) управления учреждением определена уставом учреждения.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Непосредственное управление реализацией образовательной программы осуществляет директор.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Органами и формами коллегиального управления и самоуправления по реализации образовательной программы являются управляющий совет, общее собрание работников учреждения, педагогический совет, родительский комитет, ученический совет.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В управление учреждением на полноправной основе включен научно-методический совет, являющийся одновременно и экспертным советом. Научно-методический совет учреждения призван проводить экспертную оценку программ, учебных планов, внедряемых в образовательный процесс, на основе анализа результатов деятельности коллектива по всем направлениям. Научно-методический совет обязан давать научно обоснованные рекомендации по изменению содержания образования, выбору средств и методов обучения, воспитания, развития.</w:t>
      </w:r>
    </w:p>
    <w:p w:rsidR="0054339C" w:rsidRDefault="0054339C" w:rsidP="0054339C">
      <w:pPr>
        <w:pStyle w:val="a3"/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>Руководство работой научно-методического совета осуществляется заместителем директора.</w:t>
      </w:r>
    </w:p>
    <w:p w:rsidR="0054339C" w:rsidRDefault="0054339C" w:rsidP="0054339C">
      <w:pPr>
        <w:pStyle w:val="a3"/>
        <w:tabs>
          <w:tab w:val="left" w:pos="360"/>
          <w:tab w:val="left" w:pos="900"/>
        </w:tabs>
        <w:spacing w:after="0" w:line="100" w:lineRule="atLeast"/>
        <w:ind w:firstLine="567"/>
        <w:jc w:val="both"/>
      </w:pPr>
      <w:r>
        <w:rPr>
          <w:rFonts w:ascii="Times New Roman" w:hAnsi="Times New Roman"/>
          <w:sz w:val="24"/>
          <w:szCs w:val="24"/>
        </w:rPr>
        <w:t xml:space="preserve">Все составляющие управляющей системы, системы взаимодействия, обеспечивают осуществление руководства учебно-воспитательным процессом на достаточно высоком уровне. </w:t>
      </w:r>
    </w:p>
    <w:p w:rsidR="002D1117" w:rsidRDefault="002D1117">
      <w:pPr>
        <w:rPr>
          <w:rFonts w:ascii="Times New Roman" w:hAnsi="Times New Roman" w:cs="Times New Roman"/>
          <w:sz w:val="24"/>
          <w:szCs w:val="24"/>
        </w:rPr>
      </w:pPr>
      <w:bookmarkStart w:id="1" w:name="_Toc150015774"/>
      <w:r>
        <w:rPr>
          <w:rFonts w:ascii="Times New Roman" w:hAnsi="Times New Roman" w:cs="Times New Roman"/>
          <w:sz w:val="24"/>
          <w:szCs w:val="24"/>
        </w:rPr>
        <w:br w:type="page"/>
      </w:r>
    </w:p>
    <w:p w:rsidR="0054339C" w:rsidRPr="00D80FE3" w:rsidRDefault="0054339C" w:rsidP="0054339C">
      <w:pPr>
        <w:widowControl w:val="0"/>
        <w:tabs>
          <w:tab w:val="left" w:pos="1134"/>
        </w:tabs>
        <w:spacing w:after="0"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 w:rsidRPr="00D80FE3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</w:t>
      </w:r>
      <w:r w:rsidR="00EA5868">
        <w:rPr>
          <w:rFonts w:ascii="Times New Roman" w:hAnsi="Times New Roman" w:cs="Times New Roman"/>
          <w:sz w:val="24"/>
          <w:szCs w:val="24"/>
        </w:rPr>
        <w:t>1.</w:t>
      </w:r>
    </w:p>
    <w:p w:rsidR="0054339C" w:rsidRPr="00D80FE3" w:rsidRDefault="0054339C" w:rsidP="0054339C">
      <w:pPr>
        <w:widowControl w:val="0"/>
        <w:tabs>
          <w:tab w:val="left" w:pos="1134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D80FE3">
        <w:rPr>
          <w:rFonts w:ascii="Times New Roman" w:hAnsi="Times New Roman" w:cs="Times New Roman"/>
          <w:sz w:val="24"/>
          <w:szCs w:val="24"/>
        </w:rPr>
        <w:t>Учебный план</w:t>
      </w:r>
    </w:p>
    <w:p w:rsidR="0054339C" w:rsidRPr="00D80FE3" w:rsidRDefault="0054339C" w:rsidP="0054339C">
      <w:pPr>
        <w:widowControl w:val="0"/>
        <w:tabs>
          <w:tab w:val="left" w:pos="1134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D80FE3">
        <w:rPr>
          <w:rFonts w:ascii="Times New Roman" w:hAnsi="Times New Roman" w:cs="Times New Roman"/>
          <w:sz w:val="24"/>
          <w:szCs w:val="24"/>
        </w:rPr>
        <w:t xml:space="preserve">  на 2013-2014 учебный год</w:t>
      </w:r>
    </w:p>
    <w:bookmarkEnd w:id="1"/>
    <w:p w:rsidR="00EA5868" w:rsidRPr="00EA5868" w:rsidRDefault="00EA5868" w:rsidP="00EA5868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>ПОЯСНИТЕЛЬНАЯ ЗАПИСКА К УЧЕБНОМУ ПЛАНУ МБОУ СОШ № 16</w:t>
      </w:r>
    </w:p>
    <w:p w:rsidR="00EA5868" w:rsidRPr="00EA5868" w:rsidRDefault="00EA5868" w:rsidP="00EA5868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>ДЛЯ 1-3 КЛАССОВ,</w:t>
      </w:r>
    </w:p>
    <w:p w:rsidR="00EA5868" w:rsidRPr="00EA5868" w:rsidRDefault="00EA5868" w:rsidP="00EA5868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>С ТОЧКИ ЗРЕНИЯ СОБЛЮДЕНИЯ ФЕДЕРАЛЬНОГО</w:t>
      </w:r>
    </w:p>
    <w:p w:rsidR="00EA5868" w:rsidRPr="00EA5868" w:rsidRDefault="00EA5868" w:rsidP="00EA5868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>ГОСУДАРСТВЕННОГО ОБРАЗОВАТЕЛЬНОГО СТАНДАРТА НАЧАЛЬНОГО ОБЩЕГО ОБРАЗОВАНИЯ (2009 г.)</w:t>
      </w:r>
    </w:p>
    <w:p w:rsidR="00EA5868" w:rsidRPr="00EA5868" w:rsidRDefault="00EA5868" w:rsidP="00EA5868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>И ПРОГРАММЫ РАЗВИТИЯ УЧЕБНОГО ЗАВЕДЕНИЯ</w:t>
      </w:r>
    </w:p>
    <w:p w:rsidR="00EA5868" w:rsidRPr="00EA5868" w:rsidRDefault="00EA5868" w:rsidP="00EA5868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>2013 - 2014 учебный год</w:t>
      </w:r>
    </w:p>
    <w:p w:rsidR="00EA5868" w:rsidRPr="00EA5868" w:rsidRDefault="00EA5868" w:rsidP="00EA5868">
      <w:pPr>
        <w:spacing w:after="0" w:line="240" w:lineRule="auto"/>
        <w:ind w:firstLine="706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>Учебный план МБОУ СОШ № 16 на 2013 - 2014 учебный год разработан на основании следующих документов:</w:t>
      </w:r>
    </w:p>
    <w:p w:rsidR="00EA5868" w:rsidRPr="00EA5868" w:rsidRDefault="00EA5868" w:rsidP="004863DF">
      <w:pPr>
        <w:widowControl w:val="0"/>
        <w:numPr>
          <w:ilvl w:val="0"/>
          <w:numId w:val="18"/>
        </w:numPr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 Федерального Закона «Об образовании в Российской Федерации» (в  действующей редакции)</w:t>
      </w:r>
    </w:p>
    <w:p w:rsidR="00EA5868" w:rsidRPr="00EA5868" w:rsidRDefault="00EA5868" w:rsidP="004863DF">
      <w:pPr>
        <w:widowControl w:val="0"/>
        <w:numPr>
          <w:ilvl w:val="0"/>
          <w:numId w:val="18"/>
        </w:numPr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 Постановления Главного Государственного санитарного врача Российской Федерации    «Об    утверждении    </w:t>
      </w:r>
      <w:proofErr w:type="spellStart"/>
      <w:r w:rsidRPr="00EA5868">
        <w:rPr>
          <w:rFonts w:ascii="Times New Roman" w:hAnsi="Times New Roman" w:cs="Times New Roman"/>
          <w:color w:val="000000"/>
          <w:sz w:val="24"/>
          <w:szCs w:val="24"/>
        </w:rPr>
        <w:t>СанПин</w:t>
      </w:r>
      <w:proofErr w:type="spellEnd"/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    2.4.2.2821-10    «Санитарн</w:t>
      </w:r>
      <w:proofErr w:type="gramStart"/>
      <w:r w:rsidRPr="00EA5868">
        <w:rPr>
          <w:rFonts w:ascii="Times New Roman" w:hAnsi="Times New Roman" w:cs="Times New Roman"/>
          <w:color w:val="000000"/>
          <w:sz w:val="24"/>
          <w:szCs w:val="24"/>
        </w:rPr>
        <w:t>о-</w:t>
      </w:r>
      <w:proofErr w:type="gramEnd"/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 эпидемиологические требования к условиям и организации обучения в общеобразовательных учреждениях» от 29.12.2010 № 189, (зарегистрировано в Минюсте Российской Федерации 03.03.2011 № 19993).</w:t>
      </w:r>
    </w:p>
    <w:p w:rsidR="00EA5868" w:rsidRPr="00EA5868" w:rsidRDefault="00EA5868" w:rsidP="00EA586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hAnsi="Times New Roman" w:cs="Times New Roman"/>
          <w:sz w:val="24"/>
          <w:szCs w:val="24"/>
        </w:rPr>
        <w:t xml:space="preserve"> Приказа Министерства образования и науки Российской Федерации от 06.10.2009 № 373 «Об утверждении и введении в действие федерального государственного     образовательного     стандарта     начального     общего образования»;</w:t>
      </w:r>
    </w:p>
    <w:p w:rsidR="00EA5868" w:rsidRPr="00EA5868" w:rsidRDefault="00EA5868" w:rsidP="004863DF">
      <w:pPr>
        <w:widowControl w:val="0"/>
        <w:numPr>
          <w:ilvl w:val="0"/>
          <w:numId w:val="18"/>
        </w:numPr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 w:rsidRPr="00EA5868">
        <w:rPr>
          <w:rFonts w:ascii="Times New Roman" w:hAnsi="Times New Roman" w:cs="Times New Roman"/>
          <w:color w:val="000000"/>
          <w:sz w:val="24"/>
          <w:szCs w:val="24"/>
        </w:rPr>
        <w:t>Федерального перечня учебников, рекомендованных или  допущенных к использованию в образовательном процессе в имеющих государственную аккредитацию реализующих образовательные программы общего образования образовательных учреждениях, на 2013/2014 учебный год, утвержденного Приказом Министерства образования и науки Российской Федерации от 19 декабря 2012 г.  №1067</w:t>
      </w:r>
      <w:proofErr w:type="gramEnd"/>
    </w:p>
    <w:p w:rsidR="00EA5868" w:rsidRPr="00EA5868" w:rsidRDefault="00EA5868" w:rsidP="00EA5868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 Учебный план направлен на реализацию целей и задач развивающего обучения и реализует  следующие принципы:</w:t>
      </w:r>
    </w:p>
    <w:p w:rsidR="00EA5868" w:rsidRPr="00EA5868" w:rsidRDefault="00EA5868" w:rsidP="004863DF">
      <w:pPr>
        <w:widowControl w:val="0"/>
        <w:numPr>
          <w:ilvl w:val="0"/>
          <w:numId w:val="17"/>
        </w:numPr>
        <w:tabs>
          <w:tab w:val="left" w:pos="75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 выполнения государственного образовательного стандарта начального общего образования по базисным  дисциплинам;</w:t>
      </w:r>
    </w:p>
    <w:p w:rsidR="00EA5868" w:rsidRPr="00EA5868" w:rsidRDefault="00EA5868" w:rsidP="004863DF">
      <w:pPr>
        <w:widowControl w:val="0"/>
        <w:numPr>
          <w:ilvl w:val="0"/>
          <w:numId w:val="17"/>
        </w:numPr>
        <w:tabs>
          <w:tab w:val="left" w:pos="75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сохранения здоровья </w:t>
      </w:r>
      <w:proofErr w:type="gramStart"/>
      <w:r w:rsidRPr="00EA5868">
        <w:rPr>
          <w:rFonts w:ascii="Times New Roman" w:hAnsi="Times New Roman" w:cs="Times New Roman"/>
          <w:color w:val="000000"/>
          <w:sz w:val="24"/>
          <w:szCs w:val="24"/>
        </w:rPr>
        <w:t>обучающихся</w:t>
      </w:r>
      <w:proofErr w:type="gramEnd"/>
      <w:r w:rsidRPr="00EA5868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EA5868" w:rsidRPr="00EA5868" w:rsidRDefault="00EA5868" w:rsidP="004863DF">
      <w:pPr>
        <w:widowControl w:val="0"/>
        <w:numPr>
          <w:ilvl w:val="0"/>
          <w:numId w:val="17"/>
        </w:numPr>
        <w:tabs>
          <w:tab w:val="left" w:pos="75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>развития творческих способностей обучающихся.</w:t>
      </w:r>
    </w:p>
    <w:p w:rsidR="00EA5868" w:rsidRPr="00EA5868" w:rsidRDefault="00EA5868" w:rsidP="00EA5868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>Учебный план обеспечивает выпускникам реализацию потребности в самореализации.</w:t>
      </w:r>
    </w:p>
    <w:p w:rsidR="00EA5868" w:rsidRPr="00EA5868" w:rsidRDefault="00EA5868" w:rsidP="00EA5868">
      <w:pPr>
        <w:spacing w:after="0" w:line="240" w:lineRule="auto"/>
        <w:ind w:firstLine="53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>Продолжительность учебного года: 1 класс - 33 учебные недели, 2-4 классы - не менее 34 учебных недель.</w:t>
      </w:r>
    </w:p>
    <w:p w:rsidR="00EA5868" w:rsidRPr="00EA5868" w:rsidRDefault="00EA5868" w:rsidP="00EA5868">
      <w:pPr>
        <w:spacing w:after="0" w:line="240" w:lineRule="auto"/>
        <w:ind w:firstLine="53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>Продолжительность урока во всех классах составляет 45 минут, за исключением 1 класса. Обучение в 1-м классе осуществляется с соблюдением следующих требований:</w:t>
      </w:r>
    </w:p>
    <w:p w:rsidR="00EA5868" w:rsidRPr="00EA5868" w:rsidRDefault="00EA5868" w:rsidP="00EA5868">
      <w:pPr>
        <w:tabs>
          <w:tab w:val="left" w:pos="734"/>
        </w:tabs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EA5868">
        <w:rPr>
          <w:rFonts w:ascii="Times New Roman" w:hAnsi="Times New Roman" w:cs="Times New Roman"/>
          <w:color w:val="000000"/>
          <w:sz w:val="24"/>
          <w:szCs w:val="24"/>
        </w:rPr>
        <w:tab/>
        <w:t>учебные занятия проводятся по 5-дневной учебной неделе и только в первую смену;</w:t>
      </w:r>
    </w:p>
    <w:p w:rsidR="00EA5868" w:rsidRPr="00EA5868" w:rsidRDefault="00EA5868" w:rsidP="00EA5868">
      <w:pPr>
        <w:tabs>
          <w:tab w:val="left" w:pos="821"/>
        </w:tabs>
        <w:spacing w:after="0" w:line="240" w:lineRule="auto"/>
        <w:ind w:firstLine="54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>- используется «ступенчатый» режим обучения в первом полугодии (в сентябре,  октябре - по 3 урока в день по 35 минут каждый, в ноябре-декабре - по 4 урока по 35 минут</w:t>
      </w:r>
      <w:r w:rsidRPr="00EA5868">
        <w:rPr>
          <w:rFonts w:ascii="Times New Roman" w:hAnsi="Times New Roman" w:cs="Times New Roman"/>
          <w:color w:val="000000"/>
          <w:sz w:val="24"/>
          <w:szCs w:val="24"/>
        </w:rPr>
        <w:br/>
        <w:t>каждый; январь - май - по 4 урока по 45 минут каждый).</w:t>
      </w:r>
    </w:p>
    <w:p w:rsidR="00EA5868" w:rsidRPr="00EA5868" w:rsidRDefault="00EA5868" w:rsidP="00EA5868">
      <w:pPr>
        <w:spacing w:after="0" w:line="240" w:lineRule="auto"/>
        <w:ind w:firstLine="706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 Школа работает в режиме пятидневной рабочей недели. Занятия осуществляются в  одну смену.</w:t>
      </w:r>
    </w:p>
    <w:p w:rsidR="00EA5868" w:rsidRPr="00EA5868" w:rsidRDefault="00EA5868" w:rsidP="00EA5868">
      <w:pPr>
        <w:spacing w:after="0" w:line="240" w:lineRule="auto"/>
        <w:ind w:firstLine="698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>В инвариантной части учебного плана полностью реализуется федеральный компонент государственного образовательного стандарта начального общего образования.</w:t>
      </w:r>
    </w:p>
    <w:p w:rsidR="00EA5868" w:rsidRPr="00EA5868" w:rsidRDefault="00EA5868" w:rsidP="00EA5868">
      <w:pPr>
        <w:spacing w:after="0" w:line="240" w:lineRule="auto"/>
        <w:ind w:firstLine="698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 Предельно-допустимая нагрузка соответствует требованиям </w:t>
      </w:r>
      <w:proofErr w:type="spellStart"/>
      <w:r w:rsidRPr="00EA5868">
        <w:rPr>
          <w:rFonts w:ascii="Times New Roman" w:hAnsi="Times New Roman" w:cs="Times New Roman"/>
          <w:color w:val="000000"/>
          <w:sz w:val="24"/>
          <w:szCs w:val="24"/>
        </w:rPr>
        <w:t>СанПина</w:t>
      </w:r>
      <w:proofErr w:type="spellEnd"/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 для 5-дневной  рабочей недели.</w:t>
      </w:r>
    </w:p>
    <w:p w:rsidR="00EA5868" w:rsidRPr="00EA5868" w:rsidRDefault="00EA5868" w:rsidP="00EA586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hAnsi="Times New Roman" w:cs="Times New Roman"/>
          <w:sz w:val="24"/>
          <w:szCs w:val="24"/>
        </w:rPr>
        <w:lastRenderedPageBreak/>
        <w:t xml:space="preserve">Учебный план в 1 </w:t>
      </w:r>
      <w:r w:rsidRPr="00EA5868">
        <w:rPr>
          <w:rFonts w:ascii="Times New Roman" w:hAnsi="Times New Roman" w:cs="Times New Roman"/>
          <w:i/>
          <w:sz w:val="24"/>
          <w:szCs w:val="24"/>
        </w:rPr>
        <w:t xml:space="preserve">- </w:t>
      </w:r>
      <w:r w:rsidRPr="00EA5868">
        <w:rPr>
          <w:rFonts w:ascii="Times New Roman" w:hAnsi="Times New Roman" w:cs="Times New Roman"/>
          <w:sz w:val="24"/>
          <w:szCs w:val="24"/>
        </w:rPr>
        <w:t xml:space="preserve">4 классах полностью соответствует рекомендациям для 5-дневной рабочей недели. 16, 26, 36 обучаются по программам УМК «Перспективная начальная школа», 1а, 2а,3а - по программам </w:t>
      </w:r>
      <w:proofErr w:type="spellStart"/>
      <w:r w:rsidRPr="00EA5868">
        <w:rPr>
          <w:rFonts w:ascii="Times New Roman" w:hAnsi="Times New Roman" w:cs="Times New Roman"/>
          <w:sz w:val="24"/>
          <w:szCs w:val="24"/>
        </w:rPr>
        <w:t>УМК</w:t>
      </w:r>
      <w:proofErr w:type="gramStart"/>
      <w:r w:rsidRPr="00EA5868">
        <w:rPr>
          <w:rFonts w:ascii="Times New Roman" w:hAnsi="Times New Roman" w:cs="Times New Roman"/>
          <w:sz w:val="24"/>
          <w:szCs w:val="24"/>
        </w:rPr>
        <w:t>«Ш</w:t>
      </w:r>
      <w:proofErr w:type="gramEnd"/>
      <w:r w:rsidRPr="00EA5868">
        <w:rPr>
          <w:rFonts w:ascii="Times New Roman" w:hAnsi="Times New Roman" w:cs="Times New Roman"/>
          <w:sz w:val="24"/>
          <w:szCs w:val="24"/>
        </w:rPr>
        <w:t>кола</w:t>
      </w:r>
      <w:proofErr w:type="spellEnd"/>
      <w:r w:rsidRPr="00EA5868">
        <w:rPr>
          <w:rFonts w:ascii="Times New Roman" w:hAnsi="Times New Roman" w:cs="Times New Roman"/>
          <w:sz w:val="24"/>
          <w:szCs w:val="24"/>
        </w:rPr>
        <w:t xml:space="preserve"> России».</w:t>
      </w:r>
    </w:p>
    <w:p w:rsidR="00EA5868" w:rsidRPr="00EA5868" w:rsidRDefault="00EA5868" w:rsidP="00EA5868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u w:val="single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  <w:u w:val="single"/>
        </w:rPr>
        <w:t>Базовый компонент представлен:</w:t>
      </w:r>
    </w:p>
    <w:p w:rsidR="00EA5868" w:rsidRPr="00EA5868" w:rsidRDefault="00EA5868" w:rsidP="00EA586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  <w:u w:val="single"/>
        </w:rPr>
        <w:t>1)предметной областью «Филология», которая включает в себя</w:t>
      </w:r>
    </w:p>
    <w:p w:rsidR="00EA5868" w:rsidRPr="00EA5868" w:rsidRDefault="00EA5868" w:rsidP="004863DF">
      <w:pPr>
        <w:widowControl w:val="0"/>
        <w:numPr>
          <w:ilvl w:val="0"/>
          <w:numId w:val="19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  <w:u w:val="single"/>
        </w:rPr>
        <w:t>учебный предмет «Русский язык»:</w:t>
      </w: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  важнейшая роль в реализации целей и задач,  стоящих перед начальной школой принадлежит изучению родного языка. На изучение русского языка в 1 - 3 классах отводится 5 часов в неделю и в 4 классах - 4 часа в неделю.</w:t>
      </w:r>
    </w:p>
    <w:p w:rsidR="00EA5868" w:rsidRPr="00EA5868" w:rsidRDefault="00EA5868" w:rsidP="004863DF">
      <w:pPr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  <w:u w:val="single"/>
        </w:rPr>
        <w:t>учебный предмет «Литературное чтение».</w:t>
      </w: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  Программы по литературному чтению для младших школьников ориентированы на формирование и развитие у детей речевых навыков, главным из которых является навык чтения. В 1 - 3 классах на литературное чтение отводится 4 часа в неделю, а в 4 классах - 3 часа в неделю.</w:t>
      </w:r>
    </w:p>
    <w:p w:rsidR="00EA5868" w:rsidRPr="00EA5868" w:rsidRDefault="00EA5868" w:rsidP="004863DF">
      <w:pPr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  <w:u w:val="single"/>
        </w:rPr>
        <w:t>учебный предмет «Иностранный язык»</w:t>
      </w: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 изучается  по 2 часа в неделю со второго класса.</w:t>
      </w:r>
    </w:p>
    <w:p w:rsidR="00EA5868" w:rsidRPr="00EA5868" w:rsidRDefault="00EA5868" w:rsidP="00EA586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  <w:u w:val="single"/>
        </w:rPr>
        <w:t xml:space="preserve">2) предметной областью «Математика и информатика», </w:t>
      </w: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которая включает в себя </w:t>
      </w:r>
      <w:r w:rsidRPr="00EA5868">
        <w:rPr>
          <w:rFonts w:ascii="Times New Roman" w:hAnsi="Times New Roman" w:cs="Times New Roman"/>
          <w:color w:val="000000"/>
          <w:sz w:val="24"/>
          <w:szCs w:val="24"/>
          <w:u w:val="single"/>
        </w:rPr>
        <w:t xml:space="preserve"> учебный предмет «Математика»</w:t>
      </w:r>
      <w:proofErr w:type="gramStart"/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 ,</w:t>
      </w:r>
      <w:proofErr w:type="gramEnd"/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 который изучается в 1 - 4 классах 4 часа в неделю.</w:t>
      </w:r>
    </w:p>
    <w:p w:rsidR="00EA5868" w:rsidRPr="00EA5868" w:rsidRDefault="00EA5868" w:rsidP="00EA5868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3) </w:t>
      </w:r>
      <w:r w:rsidRPr="00EA5868">
        <w:rPr>
          <w:rFonts w:ascii="Times New Roman" w:hAnsi="Times New Roman" w:cs="Times New Roman"/>
          <w:color w:val="000000"/>
          <w:sz w:val="24"/>
          <w:szCs w:val="24"/>
          <w:u w:val="single"/>
        </w:rPr>
        <w:t>предметной областью «Естествознание»,</w:t>
      </w: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 включающей  в себя такой </w:t>
      </w:r>
      <w:r w:rsidRPr="00EA5868">
        <w:rPr>
          <w:rFonts w:ascii="Times New Roman" w:hAnsi="Times New Roman" w:cs="Times New Roman"/>
          <w:color w:val="000000"/>
          <w:sz w:val="24"/>
          <w:szCs w:val="24"/>
          <w:u w:val="single"/>
        </w:rPr>
        <w:t xml:space="preserve">учебный предмет, </w:t>
      </w:r>
      <w:r w:rsidRPr="00EA5868">
        <w:rPr>
          <w:rFonts w:ascii="Times New Roman" w:hAnsi="Times New Roman" w:cs="Times New Roman"/>
          <w:color w:val="000000"/>
          <w:sz w:val="24"/>
          <w:szCs w:val="24"/>
        </w:rPr>
        <w:t>ка</w:t>
      </w:r>
      <w:r w:rsidRPr="00EA5868">
        <w:rPr>
          <w:rFonts w:ascii="Times New Roman" w:hAnsi="Times New Roman" w:cs="Times New Roman"/>
          <w:sz w:val="24"/>
          <w:szCs w:val="24"/>
        </w:rPr>
        <w:t xml:space="preserve">к </w:t>
      </w:r>
      <w:r w:rsidRPr="00EA5868">
        <w:rPr>
          <w:rFonts w:ascii="Times New Roman" w:hAnsi="Times New Roman" w:cs="Times New Roman"/>
          <w:color w:val="000000"/>
          <w:sz w:val="24"/>
          <w:szCs w:val="24"/>
          <w:u w:val="single"/>
        </w:rPr>
        <w:t>«Окружающий мир (человек, природа, общество)»</w:t>
      </w:r>
      <w:r w:rsidRPr="00EA5868">
        <w:rPr>
          <w:rFonts w:ascii="Times New Roman" w:hAnsi="Times New Roman" w:cs="Times New Roman"/>
          <w:color w:val="000000"/>
          <w:sz w:val="24"/>
          <w:szCs w:val="24"/>
        </w:rPr>
        <w:t>, который изучается в 1 - 4 классах по 2 часа в неделю. Учебный предмет является интегрированным. В его содержание введены развивающие модули и разделы социальн</w:t>
      </w:r>
      <w:proofErr w:type="gramStart"/>
      <w:r w:rsidRPr="00EA5868">
        <w:rPr>
          <w:rFonts w:ascii="Times New Roman" w:hAnsi="Times New Roman" w:cs="Times New Roman"/>
          <w:color w:val="000000"/>
          <w:sz w:val="24"/>
          <w:szCs w:val="24"/>
        </w:rPr>
        <w:t>о-</w:t>
      </w:r>
      <w:proofErr w:type="gramEnd"/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 гуманитарной направленности, а также элементы безопасности жизнедеятельности.</w:t>
      </w:r>
    </w:p>
    <w:p w:rsidR="00EA5868" w:rsidRPr="00EA5868" w:rsidRDefault="00EA5868" w:rsidP="00EA586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4) </w:t>
      </w:r>
      <w:r w:rsidRPr="00EA5868">
        <w:rPr>
          <w:rFonts w:ascii="Times New Roman" w:hAnsi="Times New Roman" w:cs="Times New Roman"/>
          <w:color w:val="000000"/>
          <w:sz w:val="24"/>
          <w:szCs w:val="24"/>
          <w:u w:val="single"/>
        </w:rPr>
        <w:t>предметной областью «Искусство»</w:t>
      </w:r>
      <w:r w:rsidRPr="00EA5868">
        <w:rPr>
          <w:rFonts w:ascii="Times New Roman" w:hAnsi="Times New Roman" w:cs="Times New Roman"/>
          <w:color w:val="000000"/>
          <w:sz w:val="24"/>
          <w:szCs w:val="24"/>
        </w:rPr>
        <w:t>. В данную предметную область входят следующие учебные предметы:</w:t>
      </w:r>
    </w:p>
    <w:p w:rsidR="00EA5868" w:rsidRPr="00EA5868" w:rsidRDefault="00EA5868" w:rsidP="004863DF">
      <w:pPr>
        <w:widowControl w:val="0"/>
        <w:numPr>
          <w:ilvl w:val="0"/>
          <w:numId w:val="18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  <w:u w:val="single"/>
        </w:rPr>
        <w:t>учебный предмет «Изобразительное искусство», который изучается в 1 – 4 классах по 1 ч в каждой параллели</w:t>
      </w:r>
    </w:p>
    <w:p w:rsidR="00EA5868" w:rsidRPr="00EA5868" w:rsidRDefault="00EA5868" w:rsidP="004863DF">
      <w:pPr>
        <w:widowControl w:val="0"/>
        <w:numPr>
          <w:ilvl w:val="0"/>
          <w:numId w:val="18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  <w:u w:val="single"/>
        </w:rPr>
        <w:t xml:space="preserve">учебный предмет «Музыка», </w:t>
      </w:r>
      <w:r w:rsidRPr="00EA5868">
        <w:rPr>
          <w:rFonts w:ascii="Times New Roman" w:hAnsi="Times New Roman" w:cs="Times New Roman"/>
          <w:color w:val="000000"/>
          <w:sz w:val="24"/>
          <w:szCs w:val="24"/>
        </w:rPr>
        <w:t>который изучается в 1 - 4 классах по 1 часу в неделю в каждой параллели.</w:t>
      </w:r>
    </w:p>
    <w:p w:rsidR="00EA5868" w:rsidRPr="00EA5868" w:rsidRDefault="00EA5868" w:rsidP="00EA586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>5) п</w:t>
      </w:r>
      <w:r w:rsidRPr="00EA5868">
        <w:rPr>
          <w:rFonts w:ascii="Times New Roman" w:hAnsi="Times New Roman" w:cs="Times New Roman"/>
          <w:color w:val="000000"/>
          <w:sz w:val="24"/>
          <w:szCs w:val="24"/>
          <w:u w:val="single"/>
        </w:rPr>
        <w:t>редметной областью «Технология»</w:t>
      </w: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, в рамках который изучается </w:t>
      </w:r>
      <w:r w:rsidRPr="00EA5868">
        <w:rPr>
          <w:rFonts w:ascii="Times New Roman" w:hAnsi="Times New Roman" w:cs="Times New Roman"/>
          <w:color w:val="000000"/>
          <w:sz w:val="24"/>
          <w:szCs w:val="24"/>
          <w:u w:val="single"/>
        </w:rPr>
        <w:t xml:space="preserve">учебный предмет «Технология» </w:t>
      </w: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 в 1 - 3 классах по 1 часу в неделю. В 4 классах в рамках учебного предмета «Технология» (2 часа в неделю) изучается учебный модуль «Информатика и ИКТ».</w:t>
      </w:r>
    </w:p>
    <w:p w:rsidR="00EA5868" w:rsidRPr="00EA5868" w:rsidRDefault="00EA5868" w:rsidP="00EA586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>6) предметной областью «Физическая культура», включающей в себя  учебный предмет «Физическая культура», на который отводится  в 1 - 4 классах  по 3 часа в неделю в каждой параллели.</w:t>
      </w:r>
    </w:p>
    <w:p w:rsidR="00EA5868" w:rsidRPr="00EA5868" w:rsidRDefault="00EA5868" w:rsidP="00EA586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hAnsi="Times New Roman" w:cs="Times New Roman"/>
          <w:sz w:val="24"/>
          <w:szCs w:val="24"/>
        </w:rPr>
        <w:t xml:space="preserve"> 7) </w:t>
      </w:r>
      <w:r w:rsidRPr="00EA5868">
        <w:rPr>
          <w:rFonts w:ascii="Times New Roman" w:hAnsi="Times New Roman" w:cs="Times New Roman"/>
          <w:sz w:val="24"/>
          <w:szCs w:val="24"/>
          <w:u w:val="single"/>
        </w:rPr>
        <w:t>предметной областью «Основы религиозных культур и светской этики»</w:t>
      </w:r>
      <w:r w:rsidRPr="00EA5868">
        <w:rPr>
          <w:rFonts w:ascii="Times New Roman" w:hAnsi="Times New Roman" w:cs="Times New Roman"/>
          <w:sz w:val="24"/>
          <w:szCs w:val="24"/>
        </w:rPr>
        <w:t xml:space="preserve">. В соответствии с выбором родителей (законных представителей) обучающихся в рамках данной предметной области изучается </w:t>
      </w:r>
      <w:r w:rsidRPr="00EA5868">
        <w:rPr>
          <w:rFonts w:ascii="Times New Roman" w:hAnsi="Times New Roman" w:cs="Times New Roman"/>
          <w:sz w:val="24"/>
          <w:szCs w:val="24"/>
          <w:u w:val="single"/>
        </w:rPr>
        <w:t>учебный модуль «Основы светской этики»</w:t>
      </w:r>
      <w:r w:rsidRPr="00EA5868">
        <w:rPr>
          <w:rFonts w:ascii="Times New Roman" w:hAnsi="Times New Roman" w:cs="Times New Roman"/>
          <w:sz w:val="24"/>
          <w:szCs w:val="24"/>
        </w:rPr>
        <w:t xml:space="preserve"> 1 час в неделю в  4 классе. </w:t>
      </w:r>
    </w:p>
    <w:p w:rsidR="00EA5868" w:rsidRPr="00EA5868" w:rsidRDefault="00EA5868" w:rsidP="00EA5868">
      <w:pPr>
        <w:spacing w:after="0" w:line="240" w:lineRule="auto"/>
        <w:ind w:firstLine="706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 Промежуточная аттестация обучающихся проводится в целях определения промежуточных результатов их учебных достижений с учетом результатов  текущего контроля успеваемости, а также в целях мониторинга достижения результатов в соответствии с требованиями ФГОС НОО. Промежуточная аттестация обучающихся проводится в форме итоговых комплексных работ и административных контрольных работ. В 4-х классах проводится независимая аттестация обучающихся за курс начальной школы.</w:t>
      </w:r>
    </w:p>
    <w:p w:rsidR="00EA5868" w:rsidRPr="00EA5868" w:rsidRDefault="00EA5868" w:rsidP="00EA5868">
      <w:pPr>
        <w:spacing w:after="0" w:line="240" w:lineRule="auto"/>
        <w:ind w:firstLine="70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 w:rsidRPr="00EA5868">
        <w:rPr>
          <w:rFonts w:ascii="Times New Roman" w:hAnsi="Times New Roman" w:cs="Times New Roman"/>
          <w:color w:val="000000"/>
          <w:sz w:val="24"/>
          <w:szCs w:val="24"/>
        </w:rPr>
        <w:t>Реализация учебного плана школы обеспечена необходимым кадровым составом, материально-технической базой, учебно-методическими комплексами, в основу которых  положены требования федерального компонента государственного образовательного стандарта начального общего образования.</w:t>
      </w:r>
      <w:proofErr w:type="gramEnd"/>
    </w:p>
    <w:p w:rsidR="00EA5868" w:rsidRDefault="00EA5868" w:rsidP="00EA5868">
      <w:pPr>
        <w:spacing w:after="0" w:line="240" w:lineRule="auto"/>
        <w:ind w:firstLine="706"/>
        <w:jc w:val="both"/>
        <w:rPr>
          <w:rFonts w:ascii="Times New Roman" w:hAnsi="Times New Roman" w:cs="Times New Roman"/>
          <w:color w:val="000000"/>
          <w:sz w:val="24"/>
          <w:szCs w:val="24"/>
        </w:rPr>
        <w:sectPr w:rsidR="00EA5868" w:rsidSect="00EA5868">
          <w:footerReference w:type="default" r:id="rId9"/>
          <w:pgSz w:w="11905" w:h="16837"/>
          <w:pgMar w:top="1440" w:right="848" w:bottom="1440" w:left="1134" w:header="720" w:footer="708" w:gutter="0"/>
          <w:cols w:space="720"/>
          <w:formProt w:val="0"/>
          <w:titlePg/>
          <w:docGrid w:linePitch="299"/>
        </w:sectPr>
      </w:pPr>
    </w:p>
    <w:p w:rsidR="00EA5868" w:rsidRPr="00EA5868" w:rsidRDefault="00EA5868" w:rsidP="00EA5868">
      <w:pPr>
        <w:spacing w:after="0" w:line="240" w:lineRule="auto"/>
        <w:ind w:firstLine="70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8858250" cy="5419725"/>
            <wp:effectExtent l="0" t="0" r="0" b="0"/>
            <wp:docPr id="1" name="Рисунок 1" descr="G:\общая\( СКАН) Учебный план на 2013-2014 год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общая\( СКАН) Учебный план на 2013-2014 год\2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2695" cy="54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5868" w:rsidRDefault="00EA5868" w:rsidP="00EA5868">
      <w:pPr>
        <w:pStyle w:val="ac"/>
        <w:tabs>
          <w:tab w:val="left" w:pos="1134"/>
        </w:tabs>
        <w:spacing w:before="0" w:after="0" w:line="240" w:lineRule="auto"/>
        <w:ind w:firstLine="567"/>
        <w:contextualSpacing/>
        <w:jc w:val="right"/>
        <w:rPr>
          <w:rFonts w:ascii="Times New Roman" w:hAnsi="Times New Roman"/>
          <w:b/>
          <w:i w:val="0"/>
          <w:sz w:val="24"/>
        </w:rPr>
      </w:pPr>
    </w:p>
    <w:p w:rsidR="00EA5868" w:rsidRDefault="00EA5868" w:rsidP="00EA5868">
      <w:pPr>
        <w:pStyle w:val="ac"/>
        <w:tabs>
          <w:tab w:val="left" w:pos="1134"/>
        </w:tabs>
        <w:spacing w:before="0" w:after="0" w:line="240" w:lineRule="auto"/>
        <w:ind w:firstLine="567"/>
        <w:contextualSpacing/>
        <w:jc w:val="right"/>
        <w:rPr>
          <w:rFonts w:ascii="Times New Roman" w:hAnsi="Times New Roman"/>
          <w:b/>
          <w:i w:val="0"/>
          <w:sz w:val="24"/>
        </w:rPr>
        <w:sectPr w:rsidR="00EA5868" w:rsidSect="00EA5868">
          <w:pgSz w:w="16837" w:h="11905" w:orient="landscape"/>
          <w:pgMar w:top="1134" w:right="1440" w:bottom="848" w:left="1440" w:header="720" w:footer="708" w:gutter="0"/>
          <w:cols w:space="720"/>
          <w:formProt w:val="0"/>
          <w:titlePg/>
          <w:docGrid w:linePitch="299"/>
        </w:sectPr>
      </w:pPr>
    </w:p>
    <w:p w:rsidR="00EA5868" w:rsidRPr="00EA5868" w:rsidRDefault="00EA5868" w:rsidP="00EA5868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lastRenderedPageBreak/>
        <w:t>ПОЯСНИТЕЛЬНАЯ ЗАПИСКА</w:t>
      </w:r>
    </w:p>
    <w:p w:rsidR="00EA5868" w:rsidRPr="00EA5868" w:rsidRDefault="00EA5868" w:rsidP="00EA5868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К УЧЕБНОМУ ПЛАНУ МБОУ СОШ № 16</w:t>
      </w:r>
    </w:p>
    <w:p w:rsidR="00EA5868" w:rsidRPr="00EA5868" w:rsidRDefault="00EA5868" w:rsidP="00EA5868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>С ТОЧКИ ЗРЕНИЯ СОБЛЮДЕНИЯ ФЕДЕРАЛЬНОГО</w:t>
      </w:r>
    </w:p>
    <w:p w:rsidR="00EA5868" w:rsidRPr="00EA5868" w:rsidRDefault="00EA5868" w:rsidP="00EA5868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>ОБРАЗОВАТЕЛЬНОГО СТАНДАРТА2004 ГОДА</w:t>
      </w:r>
    </w:p>
    <w:p w:rsidR="00EA5868" w:rsidRPr="00EA5868" w:rsidRDefault="00EA5868" w:rsidP="00EA5868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>И ПРОГРАММЫ РАЗВИТИЯ УЧЕБНОГО ЗАВЕДЕНИЯ</w:t>
      </w:r>
    </w:p>
    <w:p w:rsidR="00EA5868" w:rsidRPr="00EA5868" w:rsidRDefault="00EA5868" w:rsidP="00EA5868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2013 - 2014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учебный год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Учебный план МБОУ СОШ № 16 на 2013 - 2014 учебный год разработан на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основании следующих документов:</w:t>
      </w:r>
    </w:p>
    <w:p w:rsidR="00EA5868" w:rsidRPr="00EA5868" w:rsidRDefault="00EA5868" w:rsidP="004863DF">
      <w:pPr>
        <w:widowControl w:val="0"/>
        <w:numPr>
          <w:ilvl w:val="0"/>
          <w:numId w:val="20"/>
        </w:numPr>
        <w:shd w:val="clear" w:color="auto" w:fill="FFFFFF"/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Федерального  Закона  «Об  образовании  в  Российской  Федерации»  (в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действующей редакции);</w:t>
      </w:r>
    </w:p>
    <w:p w:rsidR="00EA5868" w:rsidRPr="00EA5868" w:rsidRDefault="00EA5868" w:rsidP="004863DF">
      <w:pPr>
        <w:widowControl w:val="0"/>
        <w:numPr>
          <w:ilvl w:val="0"/>
          <w:numId w:val="20"/>
        </w:numPr>
        <w:shd w:val="clear" w:color="auto" w:fill="FFFFFF"/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приказа Министерства образования Российской Федерации от 5 марта 2004 г.  № 1089 «Об утверждении федерального компонента государственных образовательных </w:t>
      </w:r>
      <w:r w:rsidRPr="00EA5868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стандартов  начального  общего,   основного   общего  и  среднего   (полного)  общего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образования» с изменениями;</w:t>
      </w:r>
    </w:p>
    <w:p w:rsidR="00EA5868" w:rsidRPr="00EA5868" w:rsidRDefault="00EA5868" w:rsidP="004863DF">
      <w:pPr>
        <w:widowControl w:val="0"/>
        <w:numPr>
          <w:ilvl w:val="0"/>
          <w:numId w:val="20"/>
        </w:numPr>
        <w:shd w:val="clear" w:color="auto" w:fill="FFFFFF"/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федерального   базисного   учебного   плана   (утвержденного   приказом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Министерства образования Российской Федерации от 9 марта 2004 г. № 1312 «Об </w:t>
      </w:r>
      <w:r w:rsidRPr="00EA586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>утверждении федерального базисного учебного плана и примерных учебных планов для</w:t>
      </w:r>
      <w:r w:rsidRPr="00EA586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br/>
      </w:r>
      <w:r w:rsidRPr="00EA586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образовательных учреждений Российской Федерации, реализующих программы общего </w:t>
      </w: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образования») с изменениями;</w:t>
      </w:r>
    </w:p>
    <w:p w:rsidR="00EA5868" w:rsidRPr="00EA5868" w:rsidRDefault="00EA5868" w:rsidP="004863DF">
      <w:pPr>
        <w:widowControl w:val="0"/>
        <w:numPr>
          <w:ilvl w:val="0"/>
          <w:numId w:val="20"/>
        </w:numPr>
        <w:shd w:val="clear" w:color="auto" w:fill="FFFFFF"/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санитарно-эпидемиологических правил и нормативов СанПиН 2.4.2.2821-10 </w:t>
      </w:r>
      <w:r w:rsidRPr="00EA586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«Санитарно-эпидемиологические требования к условиям и организации обучения в </w:t>
      </w:r>
      <w:r w:rsidRPr="00EA586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общеобразовательных    учреждениях»,    утвержденных    Постановлением    Главного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Государственного санитарного врача Российской Федерации от 29.12.2010 №  189,  зарегистрированным в Министерстве юстиции России 03.03.2011, </w:t>
      </w:r>
      <w:proofErr w:type="gramStart"/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регистрационный</w:t>
      </w:r>
      <w:proofErr w:type="gramEnd"/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№ 19993;</w:t>
      </w:r>
    </w:p>
    <w:p w:rsidR="00EA5868" w:rsidRPr="00EA5868" w:rsidRDefault="00EA5868" w:rsidP="004863DF">
      <w:pPr>
        <w:widowControl w:val="0"/>
        <w:numPr>
          <w:ilvl w:val="0"/>
          <w:numId w:val="20"/>
        </w:numPr>
        <w:shd w:val="clear" w:color="auto" w:fill="FFFFFF"/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приказа Министра образования Московской области 02.08.2013 № 2958 «Об </w:t>
      </w:r>
      <w:r w:rsidRPr="00EA5868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утверждении   регионального   базисного   учебного   плана   для   общеобразовательных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учреждений в Московской области»;</w:t>
      </w:r>
    </w:p>
    <w:p w:rsidR="00EA5868" w:rsidRPr="00EA5868" w:rsidRDefault="00EA5868" w:rsidP="004863DF">
      <w:pPr>
        <w:widowControl w:val="0"/>
        <w:numPr>
          <w:ilvl w:val="0"/>
          <w:numId w:val="20"/>
        </w:numPr>
        <w:shd w:val="clear" w:color="auto" w:fill="FFFFFF"/>
        <w:tabs>
          <w:tab w:val="left" w:pos="1469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письма Министерства образования Московской области от 26.08.2013 года № </w:t>
      </w:r>
      <w:r w:rsidRPr="00EA586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10825-13в/07;</w:t>
      </w:r>
    </w:p>
    <w:p w:rsidR="00EA5868" w:rsidRPr="00EA5868" w:rsidRDefault="00EA5868" w:rsidP="004863DF">
      <w:pPr>
        <w:widowControl w:val="0"/>
        <w:numPr>
          <w:ilvl w:val="0"/>
          <w:numId w:val="20"/>
        </w:numPr>
        <w:shd w:val="clear" w:color="auto" w:fill="FFFFFF"/>
        <w:tabs>
          <w:tab w:val="left" w:pos="1469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gramStart"/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приказа Министерства образования и науки Российской Федерации 19 декабря 2012 года № 1067 «Об утверждении федеральных перечней учебников, </w:t>
      </w:r>
      <w:r w:rsidRPr="00EA586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рекомендованных (допущенных) к использованию в образовательном процессе в образовательных учреждениях, реализующих образовательные программы общего образования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и имеющих государственную аккредитацию, на 2013/14 учебный год», зарегистрированного в Министерстве юстиции Российской Федерации 30 января 2013 года, регистрационный № 26755.</w:t>
      </w:r>
      <w:proofErr w:type="gramEnd"/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Учебный план направлен на реализацию целей и задач развивающего обучения,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реализует следующие принципы:</w:t>
      </w:r>
    </w:p>
    <w:p w:rsidR="00EA5868" w:rsidRPr="00EA5868" w:rsidRDefault="00EA5868" w:rsidP="004863DF">
      <w:pPr>
        <w:widowControl w:val="0"/>
        <w:numPr>
          <w:ilvl w:val="0"/>
          <w:numId w:val="21"/>
        </w:numPr>
        <w:shd w:val="clear" w:color="auto" w:fill="FFFFFF"/>
        <w:tabs>
          <w:tab w:val="left" w:pos="1411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выполнения государственного образовательного стандарта по базисным дисциплинам;</w:t>
      </w:r>
    </w:p>
    <w:p w:rsidR="00EA5868" w:rsidRPr="00EA5868" w:rsidRDefault="00EA5868" w:rsidP="004863DF">
      <w:pPr>
        <w:widowControl w:val="0"/>
        <w:numPr>
          <w:ilvl w:val="0"/>
          <w:numId w:val="21"/>
        </w:numPr>
        <w:shd w:val="clear" w:color="auto" w:fill="FFFFFF"/>
        <w:tabs>
          <w:tab w:val="left" w:pos="1411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реализации принципов </w:t>
      </w:r>
      <w:proofErr w:type="spellStart"/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предпрофильной</w:t>
      </w:r>
      <w:proofErr w:type="spellEnd"/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подготовки и профильного </w:t>
      </w: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обучения;</w:t>
      </w:r>
    </w:p>
    <w:p w:rsidR="00EA5868" w:rsidRPr="00EA5868" w:rsidRDefault="00EA5868" w:rsidP="004863DF">
      <w:pPr>
        <w:widowControl w:val="0"/>
        <w:numPr>
          <w:ilvl w:val="0"/>
          <w:numId w:val="21"/>
        </w:numPr>
        <w:shd w:val="clear" w:color="auto" w:fill="FFFFFF"/>
        <w:tabs>
          <w:tab w:val="left" w:pos="1411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сохранения здоровья учащихся;</w:t>
      </w:r>
    </w:p>
    <w:p w:rsidR="00EA5868" w:rsidRPr="00EA5868" w:rsidRDefault="00EA5868" w:rsidP="004863DF">
      <w:pPr>
        <w:widowControl w:val="0"/>
        <w:numPr>
          <w:ilvl w:val="0"/>
          <w:numId w:val="21"/>
        </w:numPr>
        <w:shd w:val="clear" w:color="auto" w:fill="FFFFFF"/>
        <w:tabs>
          <w:tab w:val="left" w:pos="1411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развития творческих способностей учащихся.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План обеспечивает выпускникам реализацию потребности в самореализации.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Продолжительность учебного года в 4 - 11-х классах не менее 34 недель (без учета </w:t>
      </w: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государственной итоговой аттестации).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Продолжительность урока во всех классах составляет 45 минут.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lastRenderedPageBreak/>
        <w:t xml:space="preserve">Школа работает в режиме пятидневной рабочей недели. Занятия осуществляются в </w:t>
      </w:r>
      <w:r w:rsidRPr="00EA586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одну смену.</w:t>
      </w:r>
    </w:p>
    <w:p w:rsidR="00EA5868" w:rsidRPr="00EA5868" w:rsidRDefault="00EA5868" w:rsidP="00EA5868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Раздел </w:t>
      </w:r>
      <w:r w:rsidRPr="00EA58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I</w:t>
      </w:r>
      <w:r w:rsidRPr="00EA58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 Особенности образования на 1 ступени обучения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В инвариантной части учебного плана полностью реализуется федеральный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компонент государственного образовательного стандарта.</w:t>
      </w:r>
    </w:p>
    <w:p w:rsidR="00EA5868" w:rsidRPr="00EA5868" w:rsidRDefault="00EA5868" w:rsidP="00EA586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Предельно-допустимая нагрузка соответствует требованиям </w:t>
      </w:r>
      <w:proofErr w:type="spellStart"/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СанПина</w:t>
      </w:r>
      <w:proofErr w:type="spellEnd"/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для 5-дневной рабочей недели.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Учебный план в 4 классах полностью соответствует рекомендациям для 5-дневной рабочей недели. 46 класс учится по программам УМК «Перспективная начальная школа», 4а - по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программам  УМК «Школа России».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Инвариантная часть реализует основное содержание образования, обеспечивает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приобщение обучающихся к общекультурным и национально значимым ценностям, формирует систему предметных навыков и личностных качеств, соответствующих требованиям стандарта и представлена предметами:</w:t>
      </w:r>
    </w:p>
    <w:p w:rsidR="00EA5868" w:rsidRPr="00EA5868" w:rsidRDefault="00EA5868" w:rsidP="004863DF">
      <w:pPr>
        <w:widowControl w:val="0"/>
        <w:numPr>
          <w:ilvl w:val="0"/>
          <w:numId w:val="22"/>
        </w:numPr>
        <w:shd w:val="clear" w:color="auto" w:fill="FFFFFF"/>
        <w:tabs>
          <w:tab w:val="left" w:pos="1454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pacing w:val="68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Учебный предмет «Русский язык»: важнейшая роль в реализации целей и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задач, стоящих перед начальной школой принадлежит изучению родного языка. На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изучение русского языка в 4 классах - 4 часа в неделю.</w:t>
      </w:r>
    </w:p>
    <w:p w:rsidR="00EA5868" w:rsidRPr="00EA5868" w:rsidRDefault="00EA5868" w:rsidP="004863DF">
      <w:pPr>
        <w:widowControl w:val="0"/>
        <w:numPr>
          <w:ilvl w:val="0"/>
          <w:numId w:val="22"/>
        </w:numPr>
        <w:shd w:val="clear" w:color="auto" w:fill="FFFFFF"/>
        <w:tabs>
          <w:tab w:val="left" w:pos="1454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>Программа по литературному чтению для младших школьников</w:t>
      </w:r>
      <w:r w:rsidRPr="00EA5868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br/>
      </w: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ориентирована на формирование и развитие у детей речевых навыков, главным из которых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является навык чтения. На литературное чтение в 4 классах отводится 3 часа в неделю.</w:t>
      </w:r>
    </w:p>
    <w:p w:rsidR="00EA5868" w:rsidRPr="00EA5868" w:rsidRDefault="00EA5868" w:rsidP="004863DF">
      <w:pPr>
        <w:widowControl w:val="0"/>
        <w:numPr>
          <w:ilvl w:val="0"/>
          <w:numId w:val="22"/>
        </w:numPr>
        <w:shd w:val="clear" w:color="auto" w:fill="FFFFFF"/>
        <w:tabs>
          <w:tab w:val="left" w:pos="1454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Учебный предмет «Иностранный язык» изучается 2 часа в неделю в 4 классах.</w:t>
      </w:r>
    </w:p>
    <w:p w:rsidR="00EA5868" w:rsidRPr="00EA5868" w:rsidRDefault="00EA5868" w:rsidP="004863DF">
      <w:pPr>
        <w:widowControl w:val="0"/>
        <w:numPr>
          <w:ilvl w:val="0"/>
          <w:numId w:val="22"/>
        </w:numPr>
        <w:shd w:val="clear" w:color="auto" w:fill="FFFFFF"/>
        <w:tabs>
          <w:tab w:val="left" w:pos="1454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Учебный предмет «Математика» изучается в 4 классах 4 часа в неделю.</w:t>
      </w:r>
    </w:p>
    <w:p w:rsidR="00EA5868" w:rsidRPr="00EA5868" w:rsidRDefault="00EA5868" w:rsidP="004863DF">
      <w:pPr>
        <w:widowControl w:val="0"/>
        <w:numPr>
          <w:ilvl w:val="0"/>
          <w:numId w:val="22"/>
        </w:numPr>
        <w:shd w:val="clear" w:color="auto" w:fill="FFFFFF"/>
        <w:tabs>
          <w:tab w:val="left" w:pos="1454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Учебный предмет «Окружающий мир (человек, природа, общество)»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изучается в 4 классах по 2 часа в неделю. Учебный предмет является интегрированным. В </w:t>
      </w: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его содержание введены развивающие модули и разделы социально-гуманитарной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направленности, а также элементы безопасности жизнедеятельности.</w:t>
      </w:r>
    </w:p>
    <w:p w:rsidR="00EA5868" w:rsidRPr="00EA5868" w:rsidRDefault="00EA5868" w:rsidP="004863DF">
      <w:pPr>
        <w:widowControl w:val="0"/>
        <w:numPr>
          <w:ilvl w:val="0"/>
          <w:numId w:val="23"/>
        </w:numPr>
        <w:shd w:val="clear" w:color="auto" w:fill="FFFFFF"/>
        <w:tabs>
          <w:tab w:val="left" w:pos="1404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Учебный предмет «Изобразительное искусство» изучается в 4 классах по 1 </w:t>
      </w:r>
      <w:r w:rsidRPr="00EA586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часу в неделю.</w:t>
      </w:r>
    </w:p>
    <w:p w:rsidR="00EA5868" w:rsidRPr="00EA5868" w:rsidRDefault="00EA5868" w:rsidP="004863DF">
      <w:pPr>
        <w:widowControl w:val="0"/>
        <w:numPr>
          <w:ilvl w:val="0"/>
          <w:numId w:val="24"/>
        </w:numPr>
        <w:shd w:val="clear" w:color="auto" w:fill="FFFFFF"/>
        <w:tabs>
          <w:tab w:val="left" w:pos="1404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Учебный предмет «Музыка» изучается в 4 классах по 1 часу в неделю.</w:t>
      </w:r>
    </w:p>
    <w:p w:rsidR="00EA5868" w:rsidRPr="00EA5868" w:rsidRDefault="00EA5868" w:rsidP="004863DF">
      <w:pPr>
        <w:widowControl w:val="0"/>
        <w:numPr>
          <w:ilvl w:val="0"/>
          <w:numId w:val="23"/>
        </w:numPr>
        <w:shd w:val="clear" w:color="auto" w:fill="FFFFFF"/>
        <w:tabs>
          <w:tab w:val="left" w:pos="1404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Учебный предмет «Технология » изучается в 4 классах по 2 часа в неделю. </w:t>
      </w: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Учебный предмет является интегрированным. В его содержание введен учебный модуль «Информатика и ИКТ».</w:t>
      </w:r>
    </w:p>
    <w:p w:rsidR="00EA5868" w:rsidRPr="00EA5868" w:rsidRDefault="00EA5868" w:rsidP="004863DF">
      <w:pPr>
        <w:widowControl w:val="0"/>
        <w:numPr>
          <w:ilvl w:val="0"/>
          <w:numId w:val="23"/>
        </w:numPr>
        <w:shd w:val="clear" w:color="auto" w:fill="FFFFFF"/>
        <w:tabs>
          <w:tab w:val="left" w:pos="1404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Учебный предмет «Физическая культура» в 4 классах изучается по 3 часа в </w:t>
      </w:r>
      <w:r w:rsidRPr="00EA586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неделю.</w:t>
      </w:r>
    </w:p>
    <w:p w:rsidR="00EA5868" w:rsidRPr="00EA5868" w:rsidRDefault="00EA5868" w:rsidP="004863DF">
      <w:pPr>
        <w:widowControl w:val="0"/>
        <w:numPr>
          <w:ilvl w:val="0"/>
          <w:numId w:val="23"/>
        </w:numPr>
        <w:shd w:val="clear" w:color="auto" w:fill="FFFFFF"/>
        <w:tabs>
          <w:tab w:val="left" w:pos="1404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Учебный предмет «Основы религиозных культур и светской этики» изучается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4 классе 1 час в неделю. В соответствии с выбором родителей (законных представителей)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изучаются основы светской этики.</w:t>
      </w:r>
    </w:p>
    <w:p w:rsidR="00EA5868" w:rsidRPr="00EA5868" w:rsidRDefault="00EA5868" w:rsidP="00EA5868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Раздел П. Особенности образования на 2 ступени обучения</w:t>
      </w:r>
    </w:p>
    <w:p w:rsidR="00EA5868" w:rsidRPr="00EA5868" w:rsidRDefault="00EA5868" w:rsidP="00EA5868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  <w:u w:val="single"/>
        </w:rPr>
        <w:t xml:space="preserve">5-8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классы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Учебный план для 5-8 классов полностью соответствует рекомендациям БУП-2004 года для 5 </w:t>
      </w:r>
      <w:r w:rsidRPr="00EA586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-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дневной рабочей недели.</w:t>
      </w:r>
    </w:p>
    <w:p w:rsidR="00EA5868" w:rsidRPr="00EA5868" w:rsidRDefault="00EA5868" w:rsidP="00EA586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>Предметы федерального компонента изучаются в полном объеме.</w:t>
      </w:r>
    </w:p>
    <w:p w:rsidR="00EA5868" w:rsidRPr="00EA5868" w:rsidRDefault="00EA5868" w:rsidP="004863DF">
      <w:pPr>
        <w:widowControl w:val="0"/>
        <w:numPr>
          <w:ilvl w:val="0"/>
          <w:numId w:val="25"/>
        </w:numPr>
        <w:shd w:val="clear" w:color="auto" w:fill="FFFFFF"/>
        <w:tabs>
          <w:tab w:val="left" w:pos="144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pacing w:val="68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Учебный предмет «Русский язык» изучается в 5 - 7 классах 4 часа в неделю в каждой параллели, в 8 классе </w:t>
      </w:r>
      <w:r w:rsidRPr="00EA586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- 3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часа в неделю.</w:t>
      </w:r>
    </w:p>
    <w:p w:rsidR="00EA5868" w:rsidRPr="00EA5868" w:rsidRDefault="00EA5868" w:rsidP="004863DF">
      <w:pPr>
        <w:widowControl w:val="0"/>
        <w:numPr>
          <w:ilvl w:val="0"/>
          <w:numId w:val="25"/>
        </w:numPr>
        <w:shd w:val="clear" w:color="auto" w:fill="FFFFFF"/>
        <w:tabs>
          <w:tab w:val="left" w:pos="144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Учебный предмет «Литература» изучается по 2 часа в неделю в каждой </w:t>
      </w:r>
      <w:r w:rsidRPr="00EA5868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>параллели.</w:t>
      </w:r>
    </w:p>
    <w:p w:rsidR="00EA5868" w:rsidRPr="00EA5868" w:rsidRDefault="00EA5868" w:rsidP="004863DF">
      <w:pPr>
        <w:widowControl w:val="0"/>
        <w:numPr>
          <w:ilvl w:val="0"/>
          <w:numId w:val="25"/>
        </w:numPr>
        <w:shd w:val="clear" w:color="auto" w:fill="FFFFFF"/>
        <w:tabs>
          <w:tab w:val="left" w:pos="144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Учебный предмет «Иностранный язык» изучается по 3 часа в неделю в </w:t>
      </w:r>
      <w:r w:rsidRPr="00EA586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>каждой параллели.</w:t>
      </w:r>
    </w:p>
    <w:p w:rsidR="00EA5868" w:rsidRPr="00EA5868" w:rsidRDefault="00EA5868" w:rsidP="004863DF">
      <w:pPr>
        <w:widowControl w:val="0"/>
        <w:numPr>
          <w:ilvl w:val="0"/>
          <w:numId w:val="25"/>
        </w:numPr>
        <w:shd w:val="clear" w:color="auto" w:fill="FFFFFF"/>
        <w:tabs>
          <w:tab w:val="left" w:pos="144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Учебный предмет «Математика» изучается в 5 </w:t>
      </w:r>
      <w:r w:rsidRPr="00EA586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- 6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классах по 5 часов в неделю. В 7 и 8 классах в рамках данного предмета изучается «Алгебра» </w:t>
      </w:r>
      <w:r w:rsidRPr="00EA586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- 3 часа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неделю и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«Геометрия» - 2 часа в неделю.</w:t>
      </w:r>
    </w:p>
    <w:p w:rsidR="00EA5868" w:rsidRPr="00EA5868" w:rsidRDefault="00EA5868" w:rsidP="004863DF">
      <w:pPr>
        <w:widowControl w:val="0"/>
        <w:numPr>
          <w:ilvl w:val="0"/>
          <w:numId w:val="25"/>
        </w:numPr>
        <w:shd w:val="clear" w:color="auto" w:fill="FFFFFF"/>
        <w:tabs>
          <w:tab w:val="left" w:pos="144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>Учебный предмет «История»:</w:t>
      </w:r>
    </w:p>
    <w:p w:rsidR="00EA5868" w:rsidRPr="00EA5868" w:rsidRDefault="00EA5868" w:rsidP="004863DF">
      <w:pPr>
        <w:widowControl w:val="0"/>
        <w:numPr>
          <w:ilvl w:val="0"/>
          <w:numId w:val="26"/>
        </w:numPr>
        <w:shd w:val="clear" w:color="auto" w:fill="FFFFFF"/>
        <w:tabs>
          <w:tab w:val="left" w:pos="1843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в 5 классе изучается История (всеобщая история) - 2 часа в неделю.</w:t>
      </w:r>
    </w:p>
    <w:p w:rsidR="00EA5868" w:rsidRPr="00EA5868" w:rsidRDefault="00EA5868" w:rsidP="004863DF">
      <w:pPr>
        <w:widowControl w:val="0"/>
        <w:numPr>
          <w:ilvl w:val="0"/>
          <w:numId w:val="27"/>
        </w:numPr>
        <w:shd w:val="clear" w:color="auto" w:fill="FFFFFF"/>
        <w:tabs>
          <w:tab w:val="left" w:pos="1843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6 - 8 классах изучается История (история России и всеобщая история) 2 </w:t>
      </w:r>
      <w:r w:rsidRPr="00EA5868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>часа в неделю.</w:t>
      </w:r>
    </w:p>
    <w:p w:rsidR="00EA5868" w:rsidRPr="00EA5868" w:rsidRDefault="00EA5868" w:rsidP="004863DF">
      <w:pPr>
        <w:widowControl w:val="0"/>
        <w:numPr>
          <w:ilvl w:val="0"/>
          <w:numId w:val="28"/>
        </w:numPr>
        <w:shd w:val="clear" w:color="auto" w:fill="FFFFFF"/>
        <w:tabs>
          <w:tab w:val="left" w:pos="144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Учебный предмет «Обществознание (включая экономику и право)» изучается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6 - 8 классах по 1 часу в неделю. Учебный предмет является интегрированным, построен </w:t>
      </w:r>
      <w:r w:rsidRPr="00EA586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по модульному принципу и включает содержательные разделы: «Общество», «Человек», </w:t>
      </w:r>
      <w:r w:rsidRPr="00EA586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>«Социальная сфера», «Политика», «Экономика» и «Право».</w:t>
      </w:r>
    </w:p>
    <w:p w:rsidR="00EA5868" w:rsidRPr="00EA5868" w:rsidRDefault="00EA5868" w:rsidP="004863DF">
      <w:pPr>
        <w:widowControl w:val="0"/>
        <w:numPr>
          <w:ilvl w:val="0"/>
          <w:numId w:val="28"/>
        </w:numPr>
        <w:shd w:val="clear" w:color="auto" w:fill="FFFFFF"/>
        <w:tabs>
          <w:tab w:val="left" w:pos="1440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Учебный предмет «География» изучается в 6 классе 1 час в неделю, в 7 - 8 классах - 2 часа в неделю.</w:t>
      </w:r>
    </w:p>
    <w:p w:rsidR="00EA5868" w:rsidRPr="00EA5868" w:rsidRDefault="00EA5868" w:rsidP="004863DF">
      <w:pPr>
        <w:widowControl w:val="0"/>
        <w:numPr>
          <w:ilvl w:val="0"/>
          <w:numId w:val="29"/>
        </w:numPr>
        <w:shd w:val="clear" w:color="auto" w:fill="FFFFFF"/>
        <w:tabs>
          <w:tab w:val="left" w:pos="1411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Учебный предмет «Природоведение» изучается в 5 классе в объеме 2 часа в </w:t>
      </w:r>
      <w:r w:rsidRPr="00EA586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>неделю.</w:t>
      </w:r>
    </w:p>
    <w:p w:rsidR="00EA5868" w:rsidRPr="00EA5868" w:rsidRDefault="00EA5868" w:rsidP="004863DF">
      <w:pPr>
        <w:widowControl w:val="0"/>
        <w:numPr>
          <w:ilvl w:val="0"/>
          <w:numId w:val="29"/>
        </w:numPr>
        <w:shd w:val="clear" w:color="auto" w:fill="FFFFFF"/>
        <w:tabs>
          <w:tab w:val="left" w:pos="1411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Учебный предмет «Физика» изучается в 7 - 8 классах в объеме 2 часов в </w:t>
      </w:r>
      <w:r w:rsidRPr="00EA586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>неделю.</w:t>
      </w:r>
    </w:p>
    <w:p w:rsidR="00EA5868" w:rsidRPr="00EA5868" w:rsidRDefault="00EA5868" w:rsidP="004863DF">
      <w:pPr>
        <w:widowControl w:val="0"/>
        <w:numPr>
          <w:ilvl w:val="0"/>
          <w:numId w:val="30"/>
        </w:numPr>
        <w:shd w:val="clear" w:color="auto" w:fill="FFFFFF"/>
        <w:tabs>
          <w:tab w:val="left" w:pos="1411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Учебный предмет «Биология» изучается в 6 классе 1 час в неделю, в 7 - 8 классах - 2 часа в неделю.</w:t>
      </w:r>
    </w:p>
    <w:p w:rsidR="00EA5868" w:rsidRPr="00EA5868" w:rsidRDefault="00EA5868" w:rsidP="004863DF">
      <w:pPr>
        <w:widowControl w:val="0"/>
        <w:numPr>
          <w:ilvl w:val="0"/>
          <w:numId w:val="30"/>
        </w:numPr>
        <w:shd w:val="clear" w:color="auto" w:fill="FFFFFF"/>
        <w:tabs>
          <w:tab w:val="left" w:pos="1411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pacing w:val="84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Образовательная область «Искусство» представлена предметами: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«Изобразительное искусство» - 1 час в неделю в 5 - 7 классах «Музыка» - 1 час в неделю в 5 - 7 классах.</w:t>
      </w:r>
    </w:p>
    <w:p w:rsidR="00EA5868" w:rsidRPr="00EA5868" w:rsidRDefault="00EA5868" w:rsidP="00EA586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в 8 классе «Искусство (музыка и ИЗО)» - 1 час в неделю.</w:t>
      </w:r>
    </w:p>
    <w:p w:rsidR="00EA5868" w:rsidRPr="00EA5868" w:rsidRDefault="00EA5868" w:rsidP="004863DF">
      <w:pPr>
        <w:widowControl w:val="0"/>
        <w:numPr>
          <w:ilvl w:val="0"/>
          <w:numId w:val="31"/>
        </w:numPr>
        <w:shd w:val="clear" w:color="auto" w:fill="FFFFFF"/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Учебный предмет «Духовное краеведение Подмосковья» в 8 классе - 1 час в </w:t>
      </w:r>
      <w:r w:rsidRPr="00EA5868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>неделю.</w:t>
      </w:r>
    </w:p>
    <w:p w:rsidR="00EA5868" w:rsidRPr="00EA5868" w:rsidRDefault="00EA5868" w:rsidP="004863DF">
      <w:pPr>
        <w:widowControl w:val="0"/>
        <w:numPr>
          <w:ilvl w:val="0"/>
          <w:numId w:val="31"/>
        </w:numPr>
        <w:shd w:val="clear" w:color="auto" w:fill="FFFFFF"/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Учебный предмет «Технология» изучается 2 часа в неделю в 5 - 7 классах, и 1 час в неделю в 8 классе.</w:t>
      </w:r>
    </w:p>
    <w:p w:rsidR="00EA5868" w:rsidRPr="00EA5868" w:rsidRDefault="00EA5868" w:rsidP="004863DF">
      <w:pPr>
        <w:widowControl w:val="0"/>
        <w:numPr>
          <w:ilvl w:val="0"/>
          <w:numId w:val="31"/>
        </w:numPr>
        <w:shd w:val="clear" w:color="auto" w:fill="FFFFFF"/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Учебный предмет «Основы безопасности жизнедеятельности» изучается 1 час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неделю в 5 - 8 классах. В рамках данного предмета предусмотрены часы в пределах </w:t>
      </w:r>
      <w:r w:rsidRPr="00EA586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>учебного времени на изучение правил дорожного движения.</w:t>
      </w:r>
    </w:p>
    <w:p w:rsidR="00EA5868" w:rsidRPr="00EA5868" w:rsidRDefault="00EA5868" w:rsidP="004863DF">
      <w:pPr>
        <w:widowControl w:val="0"/>
        <w:numPr>
          <w:ilvl w:val="0"/>
          <w:numId w:val="31"/>
        </w:numPr>
        <w:shd w:val="clear" w:color="auto" w:fill="FFFFFF"/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Учебный предмет «Физическая культура» изучается по 3 часа в неделю в </w:t>
      </w:r>
      <w:r w:rsidRPr="00EA586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>каждой параллели.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b/>
          <w:bCs/>
          <w:color w:val="000000"/>
          <w:spacing w:val="9"/>
          <w:sz w:val="24"/>
          <w:szCs w:val="24"/>
        </w:rPr>
        <w:t>Часы регионального компонента используются для развития содержания учебных предметов на базовом уровне:</w:t>
      </w:r>
    </w:p>
    <w:p w:rsidR="00EA5868" w:rsidRPr="00EA5868" w:rsidRDefault="00EA5868" w:rsidP="004863DF">
      <w:pPr>
        <w:widowControl w:val="0"/>
        <w:numPr>
          <w:ilvl w:val="0"/>
          <w:numId w:val="32"/>
        </w:numPr>
        <w:shd w:val="clear" w:color="auto" w:fill="FFFFFF"/>
        <w:tabs>
          <w:tab w:val="left" w:pos="1454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pacing w:val="65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«Русского языка» в 5 классе - 2 час и в 6 - 7 классах - по 1 часу - с целью </w:t>
      </w: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формирования логического мышления, повышения речевой и языковой культуры, развития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языковой рефлексии, усиления интереса к изучению языка</w:t>
      </w:r>
    </w:p>
    <w:p w:rsidR="00EA5868" w:rsidRPr="00EA5868" w:rsidRDefault="00EA5868" w:rsidP="004863DF">
      <w:pPr>
        <w:widowControl w:val="0"/>
        <w:numPr>
          <w:ilvl w:val="0"/>
          <w:numId w:val="32"/>
        </w:numPr>
        <w:shd w:val="clear" w:color="auto" w:fill="FFFFFF"/>
        <w:tabs>
          <w:tab w:val="left" w:pos="1454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В 5 классе «Литература» - 1 час в неделю.</w:t>
      </w:r>
    </w:p>
    <w:p w:rsidR="00EA5868" w:rsidRPr="00EA5868" w:rsidRDefault="00EA5868" w:rsidP="004863DF">
      <w:pPr>
        <w:widowControl w:val="0"/>
        <w:numPr>
          <w:ilvl w:val="0"/>
          <w:numId w:val="32"/>
        </w:numPr>
        <w:shd w:val="clear" w:color="auto" w:fill="FFFFFF"/>
        <w:tabs>
          <w:tab w:val="left" w:pos="1454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6 классе «Биология» - 1 час в неделю и «География» - 1 час в неделю для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организации изучения обучающимися содержания образования краеведческой направленности в качестве модулей в рамках данных учебных предметов федерального </w:t>
      </w:r>
      <w:r w:rsidRPr="00EA5868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компонента.</w:t>
      </w:r>
    </w:p>
    <w:p w:rsidR="00EA5868" w:rsidRPr="00EA5868" w:rsidRDefault="00EA5868" w:rsidP="004863DF">
      <w:pPr>
        <w:widowControl w:val="0"/>
        <w:numPr>
          <w:ilvl w:val="0"/>
          <w:numId w:val="32"/>
        </w:numPr>
        <w:shd w:val="clear" w:color="auto" w:fill="FFFFFF"/>
        <w:tabs>
          <w:tab w:val="left" w:pos="1454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8 классе «Духовное краеведение Подмосковья» для развития содержания </w:t>
      </w:r>
      <w:r w:rsidRPr="00EA586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>учебного предмета на базовом уровне - 1 час в неделю.</w:t>
      </w:r>
    </w:p>
    <w:p w:rsidR="00EA5868" w:rsidRPr="00EA5868" w:rsidRDefault="00EA5868" w:rsidP="00EA5868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  <w:u w:val="single"/>
        </w:rPr>
        <w:t>9-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е классы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Учебный план 9-х классов разработан в соответствии с рекомендациями БУП-2004 года для 5-дневной рабочей недели.</w:t>
      </w:r>
    </w:p>
    <w:p w:rsidR="00EA5868" w:rsidRPr="00EA5868" w:rsidRDefault="00EA5868" w:rsidP="00EA586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В федеральном компоненте учебного плана определено количество часов на </w:t>
      </w: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изучение учебных предметов федерального компонента государственного стандарта общего образования:</w:t>
      </w:r>
    </w:p>
    <w:p w:rsidR="00EA5868" w:rsidRPr="00EA5868" w:rsidRDefault="00EA5868" w:rsidP="004863DF">
      <w:pPr>
        <w:widowControl w:val="0"/>
        <w:numPr>
          <w:ilvl w:val="0"/>
          <w:numId w:val="20"/>
        </w:numPr>
        <w:shd w:val="clear" w:color="auto" w:fill="FFFFFF"/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«Русский язык» - 2 часа в неделю,</w:t>
      </w:r>
    </w:p>
    <w:p w:rsidR="00EA5868" w:rsidRPr="00EA5868" w:rsidRDefault="00EA5868" w:rsidP="004863DF">
      <w:pPr>
        <w:widowControl w:val="0"/>
        <w:numPr>
          <w:ilvl w:val="0"/>
          <w:numId w:val="20"/>
        </w:numPr>
        <w:shd w:val="clear" w:color="auto" w:fill="FFFFFF"/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«Литература» - 3 часа в неделю.</w:t>
      </w:r>
    </w:p>
    <w:p w:rsidR="00EA5868" w:rsidRPr="00EA5868" w:rsidRDefault="00EA5868" w:rsidP="004863DF">
      <w:pPr>
        <w:widowControl w:val="0"/>
        <w:numPr>
          <w:ilvl w:val="0"/>
          <w:numId w:val="20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«Иностранный язык» - 3 часа в неделю,</w:t>
      </w:r>
    </w:p>
    <w:p w:rsidR="00EA5868" w:rsidRPr="00EA5868" w:rsidRDefault="00EA5868" w:rsidP="004863DF">
      <w:pPr>
        <w:widowControl w:val="0"/>
        <w:numPr>
          <w:ilvl w:val="0"/>
          <w:numId w:val="33"/>
        </w:numPr>
        <w:shd w:val="clear" w:color="auto" w:fill="FFFFFF"/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математика: представлена учебными предметами: «Алгебра» - 3 часа в неделю, и «Геометрия» - 2 часа в неделю,</w:t>
      </w:r>
    </w:p>
    <w:p w:rsidR="00EA5868" w:rsidRPr="00EA5868" w:rsidRDefault="00EA5868" w:rsidP="004863DF">
      <w:pPr>
        <w:widowControl w:val="0"/>
        <w:numPr>
          <w:ilvl w:val="0"/>
          <w:numId w:val="20"/>
        </w:numPr>
        <w:shd w:val="clear" w:color="auto" w:fill="FFFFFF"/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«Информатика и ИКТ» - 2 часа в неделю,</w:t>
      </w:r>
    </w:p>
    <w:p w:rsidR="00EA5868" w:rsidRPr="00EA5868" w:rsidRDefault="00EA5868" w:rsidP="004863DF">
      <w:pPr>
        <w:widowControl w:val="0"/>
        <w:numPr>
          <w:ilvl w:val="0"/>
          <w:numId w:val="20"/>
        </w:numPr>
        <w:shd w:val="clear" w:color="auto" w:fill="FFFFFF"/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«История России» </w:t>
      </w:r>
      <w:r w:rsidRPr="00EA586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- </w:t>
      </w:r>
      <w:r w:rsidRPr="00EA5868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2 часа</w:t>
      </w:r>
      <w:r w:rsidRPr="00EA586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в неделю,</w:t>
      </w:r>
    </w:p>
    <w:p w:rsidR="00EA5868" w:rsidRPr="00EA5868" w:rsidRDefault="00EA5868" w:rsidP="00EA586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«Обществознание (включая экономку и право)» - 1 час в неделю,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«География» - 2 часа в неделю,</w:t>
      </w:r>
    </w:p>
    <w:p w:rsidR="00EA5868" w:rsidRPr="00EA5868" w:rsidRDefault="00EA5868" w:rsidP="004863DF">
      <w:pPr>
        <w:widowControl w:val="0"/>
        <w:numPr>
          <w:ilvl w:val="0"/>
          <w:numId w:val="20"/>
        </w:numPr>
        <w:shd w:val="clear" w:color="auto" w:fill="FFFFFF"/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«Физика» - 2 часа в неделю,</w:t>
      </w:r>
    </w:p>
    <w:p w:rsidR="00EA5868" w:rsidRPr="00EA5868" w:rsidRDefault="00EA5868" w:rsidP="004863DF">
      <w:pPr>
        <w:widowControl w:val="0"/>
        <w:numPr>
          <w:ilvl w:val="0"/>
          <w:numId w:val="20"/>
        </w:numPr>
        <w:shd w:val="clear" w:color="auto" w:fill="FFFFFF"/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«Химия» - 2 часа в неделю,</w:t>
      </w:r>
    </w:p>
    <w:p w:rsidR="00EA5868" w:rsidRPr="00EA5868" w:rsidRDefault="00EA5868" w:rsidP="004863DF">
      <w:pPr>
        <w:widowControl w:val="0"/>
        <w:numPr>
          <w:ilvl w:val="0"/>
          <w:numId w:val="20"/>
        </w:numPr>
        <w:shd w:val="clear" w:color="auto" w:fill="FFFFFF"/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«Биология» - 2 часа в неделю,</w:t>
      </w:r>
    </w:p>
    <w:p w:rsidR="00EA5868" w:rsidRPr="00EA5868" w:rsidRDefault="00EA5868" w:rsidP="004863DF">
      <w:pPr>
        <w:widowControl w:val="0"/>
        <w:numPr>
          <w:ilvl w:val="0"/>
          <w:numId w:val="20"/>
        </w:numPr>
        <w:shd w:val="clear" w:color="auto" w:fill="FFFFFF"/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«Искусство (музыка и ИЗО)» </w:t>
      </w:r>
      <w:r w:rsidRPr="00EA586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- </w:t>
      </w:r>
      <w:r w:rsidRPr="00EA586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I</w:t>
      </w:r>
      <w:r w:rsidRPr="00EA586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час в неделю,</w:t>
      </w:r>
    </w:p>
    <w:p w:rsidR="00EA5868" w:rsidRPr="00EA5868" w:rsidRDefault="00EA5868" w:rsidP="004863DF">
      <w:pPr>
        <w:widowControl w:val="0"/>
        <w:numPr>
          <w:ilvl w:val="0"/>
          <w:numId w:val="20"/>
        </w:numPr>
        <w:shd w:val="clear" w:color="auto" w:fill="FFFFFF"/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«Физическая культура» - 3 часа в неделю.</w:t>
      </w:r>
    </w:p>
    <w:p w:rsidR="00EA5868" w:rsidRPr="00EA5868" w:rsidRDefault="00EA5868" w:rsidP="004863DF">
      <w:pPr>
        <w:widowControl w:val="0"/>
        <w:numPr>
          <w:ilvl w:val="0"/>
          <w:numId w:val="20"/>
        </w:numPr>
        <w:shd w:val="clear" w:color="auto" w:fill="FFFFFF"/>
        <w:tabs>
          <w:tab w:val="left" w:pos="1426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>«Основы безопасности жизнедеятельности» - 1 час в неделю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b/>
          <w:bCs/>
          <w:color w:val="000000"/>
          <w:spacing w:val="-2"/>
          <w:w w:val="120"/>
          <w:sz w:val="24"/>
          <w:szCs w:val="24"/>
        </w:rPr>
        <w:t xml:space="preserve">Часы регионального компонента и компонента ОУ отведены на преподавание </w:t>
      </w:r>
      <w:r w:rsidRPr="00EA5868">
        <w:rPr>
          <w:rFonts w:ascii="Times New Roman" w:eastAsia="Times New Roman" w:hAnsi="Times New Roman" w:cs="Times New Roman"/>
          <w:b/>
          <w:bCs/>
          <w:color w:val="000000"/>
          <w:spacing w:val="-4"/>
          <w:w w:val="120"/>
          <w:sz w:val="24"/>
          <w:szCs w:val="24"/>
        </w:rPr>
        <w:t>предметов:</w:t>
      </w:r>
    </w:p>
    <w:p w:rsidR="00EA5868" w:rsidRPr="00EA5868" w:rsidRDefault="00EA5868" w:rsidP="004863DF">
      <w:pPr>
        <w:widowControl w:val="0"/>
        <w:numPr>
          <w:ilvl w:val="0"/>
          <w:numId w:val="34"/>
        </w:numPr>
        <w:shd w:val="clear" w:color="auto" w:fill="FFFFFF"/>
        <w:tabs>
          <w:tab w:val="left" w:pos="461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pacing w:val="68"/>
          <w:w w:val="12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4"/>
          <w:w w:val="120"/>
          <w:sz w:val="24"/>
          <w:szCs w:val="24"/>
        </w:rPr>
        <w:t>«Технология» - 1 час.</w:t>
      </w:r>
    </w:p>
    <w:p w:rsidR="00EA5868" w:rsidRPr="00EA5868" w:rsidRDefault="00EA5868" w:rsidP="004863DF">
      <w:pPr>
        <w:widowControl w:val="0"/>
        <w:numPr>
          <w:ilvl w:val="0"/>
          <w:numId w:val="34"/>
        </w:numPr>
        <w:shd w:val="clear" w:color="auto" w:fill="FFFFFF"/>
        <w:tabs>
          <w:tab w:val="left" w:pos="461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w w:val="12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8"/>
          <w:w w:val="120"/>
          <w:sz w:val="24"/>
          <w:szCs w:val="24"/>
        </w:rPr>
        <w:t>«Всеобщая история» - 1 час в неделю</w:t>
      </w:r>
    </w:p>
    <w:p w:rsidR="00EA5868" w:rsidRPr="00EA5868" w:rsidRDefault="00EA5868" w:rsidP="00EA586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8"/>
          <w:w w:val="120"/>
          <w:sz w:val="24"/>
          <w:szCs w:val="24"/>
        </w:rPr>
        <w:t xml:space="preserve">с целью завершения образовательной программы основного   общего образования по </w:t>
      </w:r>
      <w:r w:rsidRPr="00EA5868">
        <w:rPr>
          <w:rFonts w:ascii="Times New Roman" w:eastAsia="Times New Roman" w:hAnsi="Times New Roman" w:cs="Times New Roman"/>
          <w:color w:val="000000"/>
          <w:spacing w:val="-1"/>
          <w:w w:val="120"/>
          <w:sz w:val="24"/>
          <w:szCs w:val="24"/>
        </w:rPr>
        <w:t>данным учебным предметам.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EA5868">
        <w:rPr>
          <w:rFonts w:ascii="Times New Roman" w:eastAsia="Times New Roman" w:hAnsi="Times New Roman" w:cs="Times New Roman"/>
          <w:color w:val="000000"/>
          <w:w w:val="120"/>
          <w:sz w:val="24"/>
          <w:szCs w:val="24"/>
        </w:rPr>
        <w:t>Предпрофильная</w:t>
      </w:r>
      <w:proofErr w:type="spellEnd"/>
      <w:r w:rsidRPr="00EA5868">
        <w:rPr>
          <w:rFonts w:ascii="Times New Roman" w:eastAsia="Times New Roman" w:hAnsi="Times New Roman" w:cs="Times New Roman"/>
          <w:color w:val="000000"/>
          <w:w w:val="120"/>
          <w:sz w:val="24"/>
          <w:szCs w:val="24"/>
        </w:rPr>
        <w:t xml:space="preserve"> подготовка обучающихся 9-х классов </w:t>
      </w:r>
      <w:r w:rsidRPr="00EA5868">
        <w:rPr>
          <w:rFonts w:ascii="Times New Roman" w:eastAsia="Times New Roman" w:hAnsi="Times New Roman" w:cs="Times New Roman"/>
          <w:i/>
          <w:iCs/>
          <w:color w:val="000000"/>
          <w:w w:val="120"/>
          <w:sz w:val="24"/>
          <w:szCs w:val="24"/>
        </w:rPr>
        <w:t xml:space="preserve">- </w:t>
      </w:r>
      <w:r w:rsidRPr="00EA5868">
        <w:rPr>
          <w:rFonts w:ascii="Times New Roman" w:eastAsia="Times New Roman" w:hAnsi="Times New Roman" w:cs="Times New Roman"/>
          <w:color w:val="000000"/>
          <w:w w:val="120"/>
          <w:sz w:val="24"/>
          <w:szCs w:val="24"/>
        </w:rPr>
        <w:t xml:space="preserve">комплексная подготовка к жизненно важному выбору дальнейшей образовательной траектории. Каждый выпускник </w:t>
      </w:r>
      <w:r w:rsidRPr="00EA5868">
        <w:rPr>
          <w:rFonts w:ascii="Times New Roman" w:eastAsia="Times New Roman" w:hAnsi="Times New Roman" w:cs="Times New Roman"/>
          <w:color w:val="000000"/>
          <w:spacing w:val="3"/>
          <w:w w:val="120"/>
          <w:sz w:val="24"/>
          <w:szCs w:val="24"/>
        </w:rPr>
        <w:t xml:space="preserve">основной школы должен своевременно получить информацию о возможных путях </w:t>
      </w:r>
      <w:r w:rsidRPr="00EA5868">
        <w:rPr>
          <w:rFonts w:ascii="Times New Roman" w:eastAsia="Times New Roman" w:hAnsi="Times New Roman" w:cs="Times New Roman"/>
          <w:color w:val="000000"/>
          <w:spacing w:val="2"/>
          <w:w w:val="120"/>
          <w:sz w:val="24"/>
          <w:szCs w:val="24"/>
        </w:rPr>
        <w:t xml:space="preserve">продолжения образования, о территориально доступных для него образовательных </w:t>
      </w:r>
      <w:r w:rsidRPr="00EA5868">
        <w:rPr>
          <w:rFonts w:ascii="Times New Roman" w:eastAsia="Times New Roman" w:hAnsi="Times New Roman" w:cs="Times New Roman"/>
          <w:color w:val="000000"/>
          <w:w w:val="120"/>
          <w:sz w:val="24"/>
          <w:szCs w:val="24"/>
        </w:rPr>
        <w:t xml:space="preserve">учреждениях, оценить свои желания и возможности и на основании анализа имеющейся информации принять осознанное решение. Реализация </w:t>
      </w:r>
      <w:proofErr w:type="spellStart"/>
      <w:r w:rsidRPr="00EA5868">
        <w:rPr>
          <w:rFonts w:ascii="Times New Roman" w:eastAsia="Times New Roman" w:hAnsi="Times New Roman" w:cs="Times New Roman"/>
          <w:color w:val="000000"/>
          <w:w w:val="120"/>
          <w:sz w:val="24"/>
          <w:szCs w:val="24"/>
        </w:rPr>
        <w:t>предпрофильной</w:t>
      </w:r>
      <w:proofErr w:type="spellEnd"/>
      <w:r w:rsidRPr="00EA5868">
        <w:rPr>
          <w:rFonts w:ascii="Times New Roman" w:eastAsia="Times New Roman" w:hAnsi="Times New Roman" w:cs="Times New Roman"/>
          <w:color w:val="000000"/>
          <w:w w:val="120"/>
          <w:sz w:val="24"/>
          <w:szCs w:val="24"/>
        </w:rPr>
        <w:t xml:space="preserve"> подготовки </w:t>
      </w:r>
      <w:r w:rsidRPr="00EA5868">
        <w:rPr>
          <w:rFonts w:ascii="Times New Roman" w:eastAsia="Times New Roman" w:hAnsi="Times New Roman" w:cs="Times New Roman"/>
          <w:color w:val="000000"/>
          <w:spacing w:val="7"/>
          <w:w w:val="120"/>
          <w:sz w:val="24"/>
          <w:szCs w:val="24"/>
        </w:rPr>
        <w:t xml:space="preserve">осуществляется посредством воспитательной работы: экскурсий на предприятия, </w:t>
      </w:r>
      <w:r w:rsidRPr="00EA5868">
        <w:rPr>
          <w:rFonts w:ascii="Times New Roman" w:eastAsia="Times New Roman" w:hAnsi="Times New Roman" w:cs="Times New Roman"/>
          <w:color w:val="000000"/>
          <w:spacing w:val="2"/>
          <w:w w:val="120"/>
          <w:sz w:val="24"/>
          <w:szCs w:val="24"/>
        </w:rPr>
        <w:t xml:space="preserve">посещение Дней открытых дверей в ССУЗ, Вузах, тематических классных часов, </w:t>
      </w:r>
      <w:r w:rsidRPr="00EA5868">
        <w:rPr>
          <w:rFonts w:ascii="Times New Roman" w:eastAsia="Times New Roman" w:hAnsi="Times New Roman" w:cs="Times New Roman"/>
          <w:color w:val="000000"/>
          <w:spacing w:val="-1"/>
          <w:w w:val="120"/>
          <w:sz w:val="24"/>
          <w:szCs w:val="24"/>
        </w:rPr>
        <w:t>профессиональных тестирований проводимых РКК «Энергия», а также путем включения вопросов выбора профессии в учебные предметы.</w:t>
      </w:r>
    </w:p>
    <w:p w:rsidR="00EA5868" w:rsidRPr="00EA5868" w:rsidRDefault="00EA5868" w:rsidP="00EA5868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Раздел Ш. Учебный план 10-11 классов.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Среднее общее образование завершается на </w:t>
      </w: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en-US"/>
        </w:rPr>
        <w:t>III</w:t>
      </w: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ступени обучения. Оно призвано содействовать развитию функциональных умений и практических навыков, обеспечить адаптацию учащихся к жизни в социальном обществе, помочь выявить потенциальные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возможности и определить способы реализации их профессиональных намерений.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Для достижения названных задач в старшей школе осуществляется профильная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подготовка обучающихся.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Учитывая образовательный заказ учеников школы и их родителей, формируется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класс с «универсальным» учебным планом,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2013-2014 учебном году в школе в 10 - 11 классах будет реализован </w:t>
      </w: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универсальный учебный план. Более детальная, узкая специализация учащихся будет осуществляться на основе специальных элективных курсов. На этих курсах учащиеся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занимаются исследовательской и проектной деятельностью.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 формировании учебного плана в 10 - 11 классах за основу был взят федеральный базисный учебный план 2004 года (с изменениями и дополнениями), который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предполагает наличие основных компонентов:</w:t>
      </w:r>
    </w:p>
    <w:p w:rsidR="00EA5868" w:rsidRPr="00EA5868" w:rsidRDefault="00EA5868" w:rsidP="004863DF">
      <w:pPr>
        <w:widowControl w:val="0"/>
        <w:numPr>
          <w:ilvl w:val="0"/>
          <w:numId w:val="35"/>
        </w:numPr>
        <w:shd w:val="clear" w:color="auto" w:fill="FFFFFF"/>
        <w:tabs>
          <w:tab w:val="left" w:pos="158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базовых общеобразовательных предметов, направленных на завершение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общеобразовательной подготовки обучающихся;</w:t>
      </w:r>
    </w:p>
    <w:p w:rsidR="00EA5868" w:rsidRPr="00EA5868" w:rsidRDefault="00EA5868" w:rsidP="004863DF">
      <w:pPr>
        <w:widowControl w:val="0"/>
        <w:numPr>
          <w:ilvl w:val="0"/>
          <w:numId w:val="35"/>
        </w:numPr>
        <w:shd w:val="clear" w:color="auto" w:fill="FFFFFF"/>
        <w:tabs>
          <w:tab w:val="left" w:pos="158"/>
        </w:tabs>
        <w:autoSpaceDE w:val="0"/>
        <w:autoSpaceDN w:val="0"/>
        <w:adjustRightInd w:val="0"/>
        <w:spacing w:after="0" w:line="240" w:lineRule="auto"/>
        <w:ind w:left="720"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элективных учебных предметов, удовлетворяющих познавательные интересы </w:t>
      </w:r>
      <w:r w:rsidRPr="00EA5868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школьников.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lastRenderedPageBreak/>
        <w:t xml:space="preserve">Базовые предметы направлены на завершение образовательной подготовки </w:t>
      </w:r>
      <w:proofErr w:type="gramStart"/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обучающихся</w:t>
      </w:r>
      <w:proofErr w:type="gramEnd"/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.</w:t>
      </w:r>
    </w:p>
    <w:p w:rsidR="00EA5868" w:rsidRPr="00EA5868" w:rsidRDefault="00EA5868" w:rsidP="00EA586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На базовом уровне изучаются предметы:</w:t>
      </w:r>
    </w:p>
    <w:p w:rsidR="00EA5868" w:rsidRPr="00EA5868" w:rsidRDefault="00EA5868" w:rsidP="004863DF">
      <w:pPr>
        <w:widowControl w:val="0"/>
        <w:numPr>
          <w:ilvl w:val="0"/>
          <w:numId w:val="36"/>
        </w:numPr>
        <w:shd w:val="clear" w:color="auto" w:fill="FFFFFF"/>
        <w:tabs>
          <w:tab w:val="left" w:pos="1447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>«Русский язык» - 1 час в неделю,</w:t>
      </w:r>
    </w:p>
    <w:p w:rsidR="00EA5868" w:rsidRPr="00EA5868" w:rsidRDefault="00EA5868" w:rsidP="004863DF">
      <w:pPr>
        <w:widowControl w:val="0"/>
        <w:numPr>
          <w:ilvl w:val="0"/>
          <w:numId w:val="36"/>
        </w:numPr>
        <w:shd w:val="clear" w:color="auto" w:fill="FFFFFF"/>
        <w:tabs>
          <w:tab w:val="left" w:pos="1447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«Литература» - 3 часа в неделю,</w:t>
      </w:r>
    </w:p>
    <w:p w:rsidR="00EA5868" w:rsidRPr="00EA5868" w:rsidRDefault="00EA5868" w:rsidP="004863DF">
      <w:pPr>
        <w:widowControl w:val="0"/>
        <w:numPr>
          <w:ilvl w:val="0"/>
          <w:numId w:val="36"/>
        </w:numPr>
        <w:shd w:val="clear" w:color="auto" w:fill="FFFFFF"/>
        <w:tabs>
          <w:tab w:val="left" w:pos="1447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«Иностранный язык» - 3 часа в неделю,</w:t>
      </w:r>
    </w:p>
    <w:p w:rsidR="00EA5868" w:rsidRPr="00EA5868" w:rsidRDefault="00EA5868" w:rsidP="004863DF">
      <w:pPr>
        <w:widowControl w:val="0"/>
        <w:numPr>
          <w:ilvl w:val="0"/>
          <w:numId w:val="37"/>
        </w:numPr>
        <w:shd w:val="clear" w:color="auto" w:fill="FFFFFF"/>
        <w:tabs>
          <w:tab w:val="left" w:pos="1447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«Математика» - 4 часа в неделю - в рамках данного предмета изучаются «Алгебра и начала анализа» - 2 часа в неделю и «Геометрия» - 2 часа в неделю,</w:t>
      </w:r>
    </w:p>
    <w:p w:rsidR="00EA5868" w:rsidRPr="00EA5868" w:rsidRDefault="00EA5868" w:rsidP="004863DF">
      <w:pPr>
        <w:widowControl w:val="0"/>
        <w:numPr>
          <w:ilvl w:val="0"/>
          <w:numId w:val="36"/>
        </w:numPr>
        <w:shd w:val="clear" w:color="auto" w:fill="FFFFFF"/>
        <w:tabs>
          <w:tab w:val="left" w:pos="1447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>«Информатика и ИКТ» - 1 час в неделю,</w:t>
      </w:r>
    </w:p>
    <w:p w:rsidR="00EA5868" w:rsidRPr="00EA5868" w:rsidRDefault="00EA5868" w:rsidP="00EA5868">
      <w:pPr>
        <w:shd w:val="clear" w:color="auto" w:fill="FFFFFF"/>
        <w:tabs>
          <w:tab w:val="left" w:pos="15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•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«История» - 2 часа в неделю </w:t>
      </w:r>
      <w:r w:rsidRPr="00EA586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-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рамках данного предмета изучаются </w:t>
      </w:r>
      <w:r w:rsidRPr="00EA586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>«Всеобщая история» - 1 час в неделю; и «История России» - 1 час в неделю.</w:t>
      </w:r>
    </w:p>
    <w:p w:rsidR="00EA5868" w:rsidRPr="00EA5868" w:rsidRDefault="00EA5868" w:rsidP="00EA5868">
      <w:pPr>
        <w:shd w:val="clear" w:color="auto" w:fill="FFFFFF"/>
        <w:tabs>
          <w:tab w:val="left" w:pos="146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•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A5868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>интегрированный курс «Обществознания» включает разделы</w:t>
      </w:r>
    </w:p>
    <w:p w:rsidR="00EA5868" w:rsidRPr="00EA5868" w:rsidRDefault="00EA5868" w:rsidP="00EA586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«Обществоведение», «Экономика», «Право», которые преподаются в составе данного курса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— 2 часа в неделю,</w:t>
      </w:r>
    </w:p>
    <w:p w:rsidR="00EA5868" w:rsidRPr="00EA5868" w:rsidRDefault="00EA5868" w:rsidP="004863DF">
      <w:pPr>
        <w:widowControl w:val="0"/>
        <w:numPr>
          <w:ilvl w:val="0"/>
          <w:numId w:val="37"/>
        </w:numPr>
        <w:shd w:val="clear" w:color="auto" w:fill="FFFFFF"/>
        <w:tabs>
          <w:tab w:val="left" w:pos="146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«Физика» - 2 часа в неделю,</w:t>
      </w:r>
    </w:p>
    <w:p w:rsidR="00EA5868" w:rsidRPr="00EA5868" w:rsidRDefault="00EA5868" w:rsidP="004863DF">
      <w:pPr>
        <w:widowControl w:val="0"/>
        <w:numPr>
          <w:ilvl w:val="0"/>
          <w:numId w:val="37"/>
        </w:numPr>
        <w:shd w:val="clear" w:color="auto" w:fill="FFFFFF"/>
        <w:tabs>
          <w:tab w:val="left" w:pos="146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«Химия» - 2 час в неделю,</w:t>
      </w:r>
    </w:p>
    <w:p w:rsidR="00EA5868" w:rsidRPr="00EA5868" w:rsidRDefault="00EA5868" w:rsidP="004863DF">
      <w:pPr>
        <w:widowControl w:val="0"/>
        <w:numPr>
          <w:ilvl w:val="0"/>
          <w:numId w:val="38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1066" w:hanging="36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>«География» - 1 час в неделю,</w:t>
      </w:r>
    </w:p>
    <w:p w:rsidR="00EA5868" w:rsidRPr="00EA5868" w:rsidRDefault="00EA5868" w:rsidP="004863DF">
      <w:pPr>
        <w:widowControl w:val="0"/>
        <w:numPr>
          <w:ilvl w:val="0"/>
          <w:numId w:val="38"/>
        </w:numPr>
        <w:shd w:val="clear" w:color="auto" w:fill="FFFFFF"/>
        <w:tabs>
          <w:tab w:val="left" w:pos="1382"/>
        </w:tabs>
        <w:autoSpaceDE w:val="0"/>
        <w:autoSpaceDN w:val="0"/>
        <w:adjustRightInd w:val="0"/>
        <w:spacing w:after="0" w:line="240" w:lineRule="auto"/>
        <w:ind w:left="1066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«Биология» - 1 час в неделю в 10 классе и 2 часа в 11 классе</w:t>
      </w:r>
    </w:p>
    <w:p w:rsidR="00EA5868" w:rsidRPr="00EA5868" w:rsidRDefault="00EA5868" w:rsidP="004863DF">
      <w:pPr>
        <w:widowControl w:val="0"/>
        <w:numPr>
          <w:ilvl w:val="0"/>
          <w:numId w:val="38"/>
        </w:numPr>
        <w:shd w:val="clear" w:color="auto" w:fill="FFFFFF"/>
        <w:tabs>
          <w:tab w:val="left" w:pos="1382"/>
        </w:tabs>
        <w:autoSpaceDE w:val="0"/>
        <w:autoSpaceDN w:val="0"/>
        <w:adjustRightInd w:val="0"/>
        <w:spacing w:after="0" w:line="240" w:lineRule="auto"/>
        <w:ind w:left="1066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>«Мировая художественная культура» - 1 час в неделю.</w:t>
      </w:r>
    </w:p>
    <w:p w:rsidR="00EA5868" w:rsidRPr="00EA5868" w:rsidRDefault="00EA5868" w:rsidP="004863DF">
      <w:pPr>
        <w:widowControl w:val="0"/>
        <w:numPr>
          <w:ilvl w:val="0"/>
          <w:numId w:val="38"/>
        </w:numPr>
        <w:shd w:val="clear" w:color="auto" w:fill="FFFFFF"/>
        <w:tabs>
          <w:tab w:val="left" w:pos="1382"/>
        </w:tabs>
        <w:autoSpaceDE w:val="0"/>
        <w:autoSpaceDN w:val="0"/>
        <w:adjustRightInd w:val="0"/>
        <w:spacing w:after="0" w:line="240" w:lineRule="auto"/>
        <w:ind w:left="1066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«Физическая культура» </w:t>
      </w:r>
      <w:r w:rsidRPr="00EA586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- </w:t>
      </w:r>
      <w:r w:rsidRPr="00EA5868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3 часа</w:t>
      </w:r>
      <w:r w:rsidRPr="00EA586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в неделю,</w:t>
      </w:r>
    </w:p>
    <w:p w:rsidR="00EA5868" w:rsidRPr="00EA5868" w:rsidRDefault="00EA5868" w:rsidP="004863DF">
      <w:pPr>
        <w:widowControl w:val="0"/>
        <w:numPr>
          <w:ilvl w:val="0"/>
          <w:numId w:val="38"/>
        </w:numPr>
        <w:shd w:val="clear" w:color="auto" w:fill="FFFFFF"/>
        <w:tabs>
          <w:tab w:val="left" w:pos="1382"/>
        </w:tabs>
        <w:autoSpaceDE w:val="0"/>
        <w:autoSpaceDN w:val="0"/>
        <w:adjustRightInd w:val="0"/>
        <w:spacing w:after="0" w:line="240" w:lineRule="auto"/>
        <w:ind w:left="1066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>«Основы безопасности жизнедеятельности» - 1 час в неделю,</w:t>
      </w:r>
    </w:p>
    <w:p w:rsidR="00EA5868" w:rsidRPr="00EA5868" w:rsidRDefault="00EA5868" w:rsidP="004863DF">
      <w:pPr>
        <w:widowControl w:val="0"/>
        <w:numPr>
          <w:ilvl w:val="0"/>
          <w:numId w:val="38"/>
        </w:numPr>
        <w:shd w:val="clear" w:color="auto" w:fill="FFFFFF"/>
        <w:tabs>
          <w:tab w:val="left" w:pos="1382"/>
        </w:tabs>
        <w:autoSpaceDE w:val="0"/>
        <w:autoSpaceDN w:val="0"/>
        <w:adjustRightInd w:val="0"/>
        <w:spacing w:after="0" w:line="240" w:lineRule="auto"/>
        <w:ind w:left="1066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>«Технология» - 1 час.</w:t>
      </w:r>
    </w:p>
    <w:p w:rsidR="00EA5868" w:rsidRPr="00EA5868" w:rsidRDefault="00EA5868" w:rsidP="00EA586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b/>
          <w:bCs/>
          <w:color w:val="000000"/>
          <w:spacing w:val="10"/>
          <w:sz w:val="24"/>
          <w:szCs w:val="24"/>
        </w:rPr>
        <w:t>Региональный компонент представлен учебными предметами;</w:t>
      </w:r>
    </w:p>
    <w:p w:rsidR="00EA5868" w:rsidRPr="00EA5868" w:rsidRDefault="00EA5868" w:rsidP="004863DF">
      <w:pPr>
        <w:widowControl w:val="0"/>
        <w:numPr>
          <w:ilvl w:val="0"/>
          <w:numId w:val="39"/>
        </w:numPr>
        <w:shd w:val="clear" w:color="auto" w:fill="FFFFFF"/>
        <w:tabs>
          <w:tab w:val="left" w:pos="98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класс: русский язык (1 час), алгебра и начала анализа (1 час), Русское речевое общение (1 час).</w:t>
      </w:r>
    </w:p>
    <w:p w:rsidR="00EA5868" w:rsidRPr="00EA5868" w:rsidRDefault="00EA5868" w:rsidP="004863DF">
      <w:pPr>
        <w:widowControl w:val="0"/>
        <w:numPr>
          <w:ilvl w:val="0"/>
          <w:numId w:val="39"/>
        </w:numPr>
        <w:shd w:val="clear" w:color="auto" w:fill="FFFFFF"/>
        <w:tabs>
          <w:tab w:val="left" w:pos="98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94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класс: русский язык (1 час), алгебра и начала анализа (1 час), Русское речевое общение (1 час).</w:t>
      </w:r>
    </w:p>
    <w:p w:rsidR="00EA5868" w:rsidRPr="00EA5868" w:rsidRDefault="00EA5868" w:rsidP="00EA586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При организации универсального обучения, исходя из образовательных запросов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обучающихся и их родителей, учащимся предлагаются следующие элективные курсы:</w:t>
      </w:r>
    </w:p>
    <w:p w:rsidR="00EA5868" w:rsidRPr="00EA5868" w:rsidRDefault="00EA5868" w:rsidP="00EA5868">
      <w:pPr>
        <w:shd w:val="clear" w:color="auto" w:fill="FFFFFF"/>
        <w:tabs>
          <w:tab w:val="left" w:pos="30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hAnsi="Times New Roman" w:cs="Times New Roman"/>
          <w:b/>
          <w:bCs/>
          <w:color w:val="000000"/>
          <w:sz w:val="24"/>
          <w:szCs w:val="24"/>
        </w:rPr>
        <w:t>10</w:t>
      </w:r>
      <w:r w:rsidRPr="00EA5868">
        <w:rPr>
          <w:rFonts w:ascii="Times New Roman" w:hAnsi="Times New Roman" w:cs="Times New Roman"/>
          <w:b/>
          <w:bCs/>
          <w:color w:val="000000"/>
          <w:sz w:val="24"/>
          <w:szCs w:val="24"/>
        </w:rPr>
        <w:tab/>
      </w:r>
      <w:r w:rsidRPr="00EA5868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класс:</w:t>
      </w:r>
    </w:p>
    <w:p w:rsidR="00EA5868" w:rsidRPr="00EA5868" w:rsidRDefault="00EA5868" w:rsidP="004863DF">
      <w:pPr>
        <w:widowControl w:val="0"/>
        <w:numPr>
          <w:ilvl w:val="0"/>
          <w:numId w:val="40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>Решение уравнений и неравенств с параметрами - 1 час в неделю</w:t>
      </w:r>
    </w:p>
    <w:p w:rsidR="00EA5868" w:rsidRPr="00EA5868" w:rsidRDefault="00EA5868" w:rsidP="004863DF">
      <w:pPr>
        <w:widowControl w:val="0"/>
        <w:numPr>
          <w:ilvl w:val="0"/>
          <w:numId w:val="40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>Человек как экосистема - 1 час в неделю</w:t>
      </w:r>
    </w:p>
    <w:p w:rsidR="00EA5868" w:rsidRPr="00EA5868" w:rsidRDefault="00EA5868" w:rsidP="004863DF">
      <w:pPr>
        <w:widowControl w:val="0"/>
        <w:numPr>
          <w:ilvl w:val="0"/>
          <w:numId w:val="40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>Право и экономика в жизни общества - 1 час в неделю.</w:t>
      </w:r>
    </w:p>
    <w:p w:rsidR="00EA5868" w:rsidRPr="00EA5868" w:rsidRDefault="00EA5868" w:rsidP="00EA5868">
      <w:pPr>
        <w:shd w:val="clear" w:color="auto" w:fill="FFFFFF"/>
        <w:tabs>
          <w:tab w:val="left" w:pos="30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hAnsi="Times New Roman" w:cs="Times New Roman"/>
          <w:b/>
          <w:bCs/>
          <w:color w:val="000000"/>
          <w:spacing w:val="97"/>
          <w:sz w:val="24"/>
          <w:szCs w:val="24"/>
        </w:rPr>
        <w:t>11</w:t>
      </w:r>
      <w:r w:rsidRPr="00EA5868">
        <w:rPr>
          <w:rFonts w:ascii="Times New Roman" w:hAnsi="Times New Roman" w:cs="Times New Roman"/>
          <w:b/>
          <w:bCs/>
          <w:color w:val="000000"/>
          <w:sz w:val="24"/>
          <w:szCs w:val="24"/>
        </w:rPr>
        <w:tab/>
      </w:r>
      <w:r w:rsidRPr="00EA5868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класс:</w:t>
      </w:r>
    </w:p>
    <w:p w:rsidR="00EA5868" w:rsidRPr="00EA5868" w:rsidRDefault="00EA5868" w:rsidP="004863DF">
      <w:pPr>
        <w:widowControl w:val="0"/>
        <w:numPr>
          <w:ilvl w:val="0"/>
          <w:numId w:val="40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>Трудные задачи математики - 1 час в неделю.</w:t>
      </w:r>
    </w:p>
    <w:p w:rsidR="00EA5868" w:rsidRPr="00EA5868" w:rsidRDefault="00EA5868" w:rsidP="004863DF">
      <w:pPr>
        <w:widowControl w:val="0"/>
        <w:numPr>
          <w:ilvl w:val="0"/>
          <w:numId w:val="40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z w:val="24"/>
          <w:szCs w:val="24"/>
        </w:rPr>
        <w:t>Права человека - 1 час в неделю.</w:t>
      </w:r>
    </w:p>
    <w:p w:rsidR="00EA5868" w:rsidRPr="00EA5868" w:rsidRDefault="00EA5868" w:rsidP="004863DF">
      <w:pPr>
        <w:widowControl w:val="0"/>
        <w:numPr>
          <w:ilvl w:val="0"/>
          <w:numId w:val="40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1 час в неделю используется для увеличения количества часов, отведенных на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преподавание базового предмета «Биология» федерального компонента.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Реализация данного учебного плана предоставляет возможность получения стандарта образования всеми учащимися, позволяет достигнуть целей образовательной </w:t>
      </w: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программы школы, удовлетворить социальный заказ родителей, образовательные запросы и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познавательные интересы учащихся.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</w:pPr>
      <w:r w:rsidRPr="00EA586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Реализация учебного плана школы обеспечена необходимым кадровым составом, материально-технической базой учебно-методическими комплексами, в основу которых </w:t>
      </w:r>
      <w:r w:rsidRPr="00EA586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положены требования федерального компонента государственного стандарта общего </w:t>
      </w:r>
      <w:r w:rsidRPr="00EA586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образования.</w:t>
      </w:r>
    </w:p>
    <w:p w:rsidR="00EA5868" w:rsidRPr="00EA5868" w:rsidRDefault="00EA5868" w:rsidP="00EA5868">
      <w:pPr>
        <w:shd w:val="clear" w:color="auto" w:fill="FFFFFF"/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EA5868">
        <w:rPr>
          <w:rFonts w:ascii="Times New Roman" w:hAnsi="Times New Roman" w:cs="Times New Roman"/>
          <w:color w:val="000000"/>
          <w:sz w:val="24"/>
          <w:szCs w:val="24"/>
        </w:rPr>
        <w:t xml:space="preserve">Промежуточная аттестация обучающихся проводится в целях определения промежуточных результатов их учебных достижений с учетом результатов  текущего контроля успеваемости, а также в целях мониторинга достижения результатов в соответствии с </w:t>
      </w:r>
      <w:r w:rsidRPr="00EA5868">
        <w:rPr>
          <w:rFonts w:ascii="Times New Roman" w:hAnsi="Times New Roman" w:cs="Times New Roman"/>
          <w:color w:val="000000"/>
          <w:sz w:val="24"/>
          <w:szCs w:val="24"/>
        </w:rPr>
        <w:lastRenderedPageBreak/>
        <w:t>требованиями действующего Стандарта. Промежуточная аттестация обучающихся проводится в форме административных контрольных работ. В 4-х классах проводится независимая аттестация обучающихся за курс начальной школы</w:t>
      </w:r>
    </w:p>
    <w:p w:rsidR="00EA5868" w:rsidRDefault="00EA5868" w:rsidP="00EA5868">
      <w:pPr>
        <w:pStyle w:val="ac"/>
        <w:tabs>
          <w:tab w:val="left" w:pos="1134"/>
        </w:tabs>
        <w:spacing w:before="0" w:after="0" w:line="240" w:lineRule="auto"/>
        <w:ind w:firstLine="567"/>
        <w:contextualSpacing/>
        <w:jc w:val="right"/>
        <w:rPr>
          <w:rFonts w:ascii="Times New Roman" w:hAnsi="Times New Roman"/>
          <w:b/>
          <w:i w:val="0"/>
          <w:sz w:val="24"/>
        </w:rPr>
        <w:sectPr w:rsidR="00EA5868" w:rsidSect="00EA5868">
          <w:pgSz w:w="11905" w:h="16837"/>
          <w:pgMar w:top="1440" w:right="848" w:bottom="1440" w:left="1134" w:header="720" w:footer="708" w:gutter="0"/>
          <w:cols w:space="720"/>
          <w:formProt w:val="0"/>
          <w:titlePg/>
          <w:docGrid w:linePitch="299"/>
        </w:sectPr>
      </w:pPr>
    </w:p>
    <w:p w:rsidR="00EA5868" w:rsidRDefault="00EA5868" w:rsidP="00EA5868">
      <w:pPr>
        <w:pStyle w:val="ac"/>
        <w:tabs>
          <w:tab w:val="left" w:pos="1134"/>
        </w:tabs>
        <w:spacing w:before="0" w:after="0" w:line="240" w:lineRule="auto"/>
        <w:ind w:firstLine="567"/>
        <w:contextualSpacing/>
        <w:jc w:val="right"/>
        <w:rPr>
          <w:rFonts w:ascii="Times New Roman" w:hAnsi="Times New Roman"/>
          <w:b/>
          <w:i w:val="0"/>
          <w:sz w:val="24"/>
        </w:rPr>
      </w:pPr>
      <w:r>
        <w:rPr>
          <w:rFonts w:ascii="Times New Roman" w:hAnsi="Times New Roman"/>
          <w:b/>
          <w:i w:val="0"/>
          <w:noProof/>
          <w:sz w:val="24"/>
        </w:rPr>
        <w:lastRenderedPageBreak/>
        <w:drawing>
          <wp:inline distT="0" distB="0" distL="0" distR="0">
            <wp:extent cx="4929034" cy="7972425"/>
            <wp:effectExtent l="1524000" t="0" r="1510030" b="0"/>
            <wp:docPr id="2" name="Рисунок 2" descr="G:\общая\( СКАН) Учебный план на 2013-2014 год\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общая\( СКАН) Учебный план на 2013-2014 год\18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34580" cy="7981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3DF" w:rsidRDefault="004863DF" w:rsidP="00EA5868">
      <w:pPr>
        <w:pStyle w:val="ac"/>
        <w:tabs>
          <w:tab w:val="left" w:pos="1134"/>
        </w:tabs>
        <w:spacing w:before="0" w:after="0" w:line="240" w:lineRule="auto"/>
        <w:ind w:firstLine="567"/>
        <w:contextualSpacing/>
        <w:jc w:val="right"/>
        <w:rPr>
          <w:rFonts w:ascii="Times New Roman" w:hAnsi="Times New Roman"/>
          <w:b/>
          <w:i w:val="0"/>
          <w:sz w:val="24"/>
        </w:rPr>
      </w:pPr>
      <w:r>
        <w:rPr>
          <w:rFonts w:ascii="Times New Roman" w:hAnsi="Times New Roman"/>
          <w:b/>
          <w:i w:val="0"/>
          <w:noProof/>
          <w:sz w:val="24"/>
        </w:rPr>
        <w:lastRenderedPageBreak/>
        <w:drawing>
          <wp:inline distT="0" distB="0" distL="0" distR="0">
            <wp:extent cx="5158170" cy="8114535"/>
            <wp:effectExtent l="1485900" t="0" r="1452245" b="0"/>
            <wp:docPr id="3" name="Рисунок 3" descr="G:\общая\( СКАН) Учебный план на 2013-2014 год\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общая\( СКАН) Учебный план на 2013-2014 год\19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179553" cy="8148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3DF" w:rsidRDefault="004863DF" w:rsidP="00EA5868">
      <w:pPr>
        <w:pStyle w:val="ac"/>
        <w:tabs>
          <w:tab w:val="left" w:pos="1134"/>
        </w:tabs>
        <w:spacing w:before="0" w:after="0" w:line="240" w:lineRule="auto"/>
        <w:ind w:firstLine="567"/>
        <w:contextualSpacing/>
        <w:jc w:val="right"/>
        <w:rPr>
          <w:rFonts w:ascii="Times New Roman" w:hAnsi="Times New Roman"/>
          <w:b/>
          <w:i w:val="0"/>
          <w:sz w:val="24"/>
        </w:rPr>
        <w:sectPr w:rsidR="004863DF" w:rsidSect="004863DF">
          <w:pgSz w:w="16837" w:h="11905" w:orient="landscape"/>
          <w:pgMar w:top="142" w:right="1440" w:bottom="848" w:left="1440" w:header="720" w:footer="708" w:gutter="0"/>
          <w:cols w:space="720"/>
          <w:formProt w:val="0"/>
          <w:titlePg/>
          <w:docGrid w:linePitch="299"/>
        </w:sectPr>
      </w:pPr>
    </w:p>
    <w:p w:rsidR="004863DF" w:rsidRDefault="004863DF" w:rsidP="00EA5868">
      <w:pPr>
        <w:pStyle w:val="ac"/>
        <w:tabs>
          <w:tab w:val="left" w:pos="1134"/>
        </w:tabs>
        <w:spacing w:before="0" w:after="0" w:line="240" w:lineRule="auto"/>
        <w:ind w:firstLine="567"/>
        <w:contextualSpacing/>
        <w:jc w:val="right"/>
        <w:rPr>
          <w:rFonts w:ascii="Times New Roman" w:hAnsi="Times New Roman"/>
          <w:b/>
          <w:i w:val="0"/>
          <w:sz w:val="24"/>
        </w:rPr>
      </w:pPr>
      <w:r>
        <w:rPr>
          <w:rFonts w:ascii="Times New Roman" w:hAnsi="Times New Roman"/>
          <w:b/>
          <w:i w:val="0"/>
          <w:noProof/>
          <w:sz w:val="24"/>
        </w:rPr>
        <w:lastRenderedPageBreak/>
        <w:drawing>
          <wp:inline distT="0" distB="0" distL="0" distR="0">
            <wp:extent cx="6934200" cy="8667750"/>
            <wp:effectExtent l="0" t="0" r="0" b="0"/>
            <wp:docPr id="5" name="Рисунок 5" descr="G:\общая\( СКАН) Учебный план на 2013-2014 год\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общая\( СКАН) Учебный план на 2013-2014 год\20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8663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3DF" w:rsidRDefault="004863DF" w:rsidP="00EA5868">
      <w:pPr>
        <w:pStyle w:val="ac"/>
        <w:tabs>
          <w:tab w:val="left" w:pos="1134"/>
        </w:tabs>
        <w:spacing w:before="0" w:after="0" w:line="240" w:lineRule="auto"/>
        <w:ind w:firstLine="567"/>
        <w:contextualSpacing/>
        <w:jc w:val="right"/>
        <w:rPr>
          <w:rFonts w:ascii="Times New Roman" w:hAnsi="Times New Roman"/>
          <w:b/>
          <w:i w:val="0"/>
          <w:sz w:val="24"/>
        </w:rPr>
      </w:pPr>
    </w:p>
    <w:p w:rsidR="004863DF" w:rsidRPr="005724DE" w:rsidRDefault="004863DF" w:rsidP="00EA5868">
      <w:pPr>
        <w:pStyle w:val="ac"/>
        <w:tabs>
          <w:tab w:val="left" w:pos="1134"/>
        </w:tabs>
        <w:spacing w:before="0" w:after="0" w:line="240" w:lineRule="auto"/>
        <w:ind w:firstLine="567"/>
        <w:contextualSpacing/>
        <w:jc w:val="right"/>
        <w:rPr>
          <w:rFonts w:ascii="Times New Roman" w:hAnsi="Times New Roman"/>
          <w:b/>
          <w:i w:val="0"/>
          <w:sz w:val="24"/>
        </w:rPr>
      </w:pPr>
      <w:r>
        <w:rPr>
          <w:rFonts w:ascii="Times New Roman" w:hAnsi="Times New Roman"/>
          <w:b/>
          <w:i w:val="0"/>
          <w:noProof/>
          <w:sz w:val="24"/>
        </w:rPr>
        <w:lastRenderedPageBreak/>
        <w:drawing>
          <wp:inline distT="0" distB="0" distL="0" distR="0">
            <wp:extent cx="6934200" cy="8572500"/>
            <wp:effectExtent l="0" t="0" r="0" b="0"/>
            <wp:docPr id="6" name="Рисунок 6" descr="G:\общая\( СКАН) Учебный план на 2013-2014 год\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общая\( СКАН) Учебный план на 2013-2014 год\21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856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863DF" w:rsidRPr="005724DE" w:rsidSect="004863DF">
      <w:pgSz w:w="11905" w:h="16837"/>
      <w:pgMar w:top="1440" w:right="848" w:bottom="1440" w:left="142" w:header="720" w:footer="708" w:gutter="0"/>
      <w:cols w:space="720"/>
      <w:formProt w:val="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2335" w:rsidRDefault="00372335" w:rsidP="009568E9">
      <w:pPr>
        <w:spacing w:after="0" w:line="240" w:lineRule="auto"/>
      </w:pPr>
      <w:r>
        <w:separator/>
      </w:r>
    </w:p>
  </w:endnote>
  <w:endnote w:type="continuationSeparator" w:id="0">
    <w:p w:rsidR="00372335" w:rsidRDefault="00372335" w:rsidP="009568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OpenSymbol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DejaVu Sans">
    <w:panose1 w:val="00000000000000000000"/>
    <w:charset w:val="00"/>
    <w:family w:val="roman"/>
    <w:notTrueType/>
    <w:pitch w:val="default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98349222"/>
      <w:docPartObj>
        <w:docPartGallery w:val="Page Numbers (Bottom of Page)"/>
        <w:docPartUnique/>
      </w:docPartObj>
    </w:sdtPr>
    <w:sdtEndPr/>
    <w:sdtContent>
      <w:p w:rsidR="0054339C" w:rsidRDefault="009568E9">
        <w:pPr>
          <w:pStyle w:val="af6"/>
          <w:jc w:val="right"/>
        </w:pPr>
        <w:r>
          <w:fldChar w:fldCharType="begin"/>
        </w:r>
        <w:r w:rsidR="0054339C">
          <w:instrText xml:space="preserve"> PAGE   \* MERGEFORMAT </w:instrText>
        </w:r>
        <w:r>
          <w:fldChar w:fldCharType="separate"/>
        </w:r>
        <w:r w:rsidR="0074337B">
          <w:rPr>
            <w:noProof/>
          </w:rPr>
          <w:t>26</w:t>
        </w:r>
        <w:r>
          <w:rPr>
            <w:noProof/>
          </w:rPr>
          <w:fldChar w:fldCharType="end"/>
        </w:r>
      </w:p>
    </w:sdtContent>
  </w:sdt>
  <w:p w:rsidR="0054339C" w:rsidRDefault="0054339C">
    <w:pPr>
      <w:pStyle w:val="af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2335" w:rsidRDefault="00372335" w:rsidP="009568E9">
      <w:pPr>
        <w:spacing w:after="0" w:line="240" w:lineRule="auto"/>
      </w:pPr>
      <w:r>
        <w:separator/>
      </w:r>
    </w:p>
  </w:footnote>
  <w:footnote w:type="continuationSeparator" w:id="0">
    <w:p w:rsidR="00372335" w:rsidRDefault="00372335" w:rsidP="009568E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1BAAD036"/>
    <w:lvl w:ilvl="0">
      <w:numFmt w:val="bullet"/>
      <w:lvlText w:val="*"/>
      <w:lvlJc w:val="left"/>
    </w:lvl>
  </w:abstractNum>
  <w:abstractNum w:abstractNumId="1">
    <w:nsid w:val="00000001"/>
    <w:multiLevelType w:val="singleLevel"/>
    <w:tmpl w:val="00000001"/>
    <w:name w:val="RTF_Num 4"/>
    <w:lvl w:ilvl="0">
      <w:numFmt w:val="bullet"/>
      <w:lvlText w:val="•"/>
      <w:lvlJc w:val="left"/>
      <w:rPr>
        <w:rFonts w:ascii="Times New Roman" w:hAnsi="Times New Roman"/>
      </w:rPr>
    </w:lvl>
  </w:abstractNum>
  <w:abstractNum w:abstractNumId="2">
    <w:nsid w:val="00000002"/>
    <w:multiLevelType w:val="singleLevel"/>
    <w:tmpl w:val="00000002"/>
    <w:name w:val="RTF_Num 3"/>
    <w:lvl w:ilvl="0">
      <w:numFmt w:val="bullet"/>
      <w:lvlText w:val="•"/>
      <w:lvlJc w:val="left"/>
      <w:rPr>
        <w:rFonts w:ascii="Times New Roman" w:hAnsi="Times New Roman"/>
      </w:rPr>
    </w:lvl>
  </w:abstractNum>
  <w:abstractNum w:abstractNumId="3">
    <w:nsid w:val="00000004"/>
    <w:multiLevelType w:val="multilevel"/>
    <w:tmpl w:val="00000004"/>
    <w:lvl w:ilvl="0">
      <w:start w:val="1"/>
      <w:numFmt w:val="bullet"/>
      <w:lvlText w:val="•"/>
      <w:lvlJc w:val="left"/>
      <w:pPr>
        <w:ind w:left="1066" w:hanging="360"/>
      </w:pPr>
      <w:rPr>
        <w:rFonts w:ascii="OpenSymbol" w:eastAsia="OpenSymbol"/>
      </w:rPr>
    </w:lvl>
    <w:lvl w:ilvl="1">
      <w:start w:val="1"/>
      <w:numFmt w:val="bullet"/>
      <w:lvlText w:val="◦"/>
      <w:lvlJc w:val="left"/>
      <w:pPr>
        <w:ind w:left="1426" w:hanging="360"/>
      </w:pPr>
      <w:rPr>
        <w:rFonts w:ascii="OpenSymbol" w:eastAsia="OpenSymbol"/>
      </w:rPr>
    </w:lvl>
    <w:lvl w:ilvl="2">
      <w:start w:val="1"/>
      <w:numFmt w:val="bullet"/>
      <w:lvlText w:val="▪"/>
      <w:lvlJc w:val="left"/>
      <w:pPr>
        <w:ind w:left="1786" w:hanging="360"/>
      </w:pPr>
      <w:rPr>
        <w:rFonts w:ascii="OpenSymbol" w:eastAsia="OpenSymbol"/>
      </w:rPr>
    </w:lvl>
    <w:lvl w:ilvl="3">
      <w:start w:val="1"/>
      <w:numFmt w:val="bullet"/>
      <w:lvlText w:val="•"/>
      <w:lvlJc w:val="left"/>
      <w:pPr>
        <w:ind w:left="2146" w:hanging="360"/>
      </w:pPr>
      <w:rPr>
        <w:rFonts w:ascii="OpenSymbol" w:eastAsia="OpenSymbol"/>
      </w:rPr>
    </w:lvl>
    <w:lvl w:ilvl="4">
      <w:start w:val="1"/>
      <w:numFmt w:val="bullet"/>
      <w:lvlText w:val="◦"/>
      <w:lvlJc w:val="left"/>
      <w:pPr>
        <w:ind w:left="2506" w:hanging="360"/>
      </w:pPr>
      <w:rPr>
        <w:rFonts w:ascii="OpenSymbol" w:eastAsia="OpenSymbol"/>
      </w:rPr>
    </w:lvl>
    <w:lvl w:ilvl="5">
      <w:start w:val="1"/>
      <w:numFmt w:val="bullet"/>
      <w:lvlText w:val="▪"/>
      <w:lvlJc w:val="left"/>
      <w:pPr>
        <w:ind w:left="2866" w:hanging="360"/>
      </w:pPr>
      <w:rPr>
        <w:rFonts w:ascii="OpenSymbol" w:eastAsia="OpenSymbol"/>
      </w:rPr>
    </w:lvl>
    <w:lvl w:ilvl="6">
      <w:start w:val="1"/>
      <w:numFmt w:val="bullet"/>
      <w:lvlText w:val="•"/>
      <w:lvlJc w:val="left"/>
      <w:pPr>
        <w:ind w:left="3226" w:hanging="360"/>
      </w:pPr>
      <w:rPr>
        <w:rFonts w:ascii="OpenSymbol" w:eastAsia="OpenSymbol"/>
      </w:rPr>
    </w:lvl>
    <w:lvl w:ilvl="7">
      <w:start w:val="1"/>
      <w:numFmt w:val="bullet"/>
      <w:lvlText w:val="◦"/>
      <w:lvlJc w:val="left"/>
      <w:pPr>
        <w:ind w:left="3586" w:hanging="360"/>
      </w:pPr>
      <w:rPr>
        <w:rFonts w:ascii="OpenSymbol" w:eastAsia="OpenSymbol"/>
      </w:rPr>
    </w:lvl>
    <w:lvl w:ilvl="8">
      <w:start w:val="1"/>
      <w:numFmt w:val="bullet"/>
      <w:lvlText w:val="▪"/>
      <w:lvlJc w:val="left"/>
      <w:pPr>
        <w:ind w:left="3946" w:hanging="360"/>
      </w:pPr>
      <w:rPr>
        <w:rFonts w:ascii="OpenSymbol" w:eastAsia="OpenSymbol"/>
      </w:rPr>
    </w:lvl>
  </w:abstractNum>
  <w:abstractNum w:abstractNumId="4">
    <w:nsid w:val="00B4383F"/>
    <w:multiLevelType w:val="singleLevel"/>
    <w:tmpl w:val="2A846D12"/>
    <w:lvl w:ilvl="0">
      <w:start w:val="1"/>
      <w:numFmt w:val="decimal"/>
      <w:lvlText w:val="%1."/>
      <w:legacy w:legacy="1" w:legacySpace="0" w:legacyIndent="425"/>
      <w:lvlJc w:val="left"/>
      <w:rPr>
        <w:rFonts w:ascii="Times New Roman" w:hAnsi="Times New Roman" w:cs="Times New Roman" w:hint="default"/>
      </w:rPr>
    </w:lvl>
  </w:abstractNum>
  <w:abstractNum w:abstractNumId="5">
    <w:nsid w:val="0FBC5C08"/>
    <w:multiLevelType w:val="multilevel"/>
    <w:tmpl w:val="EF3694C4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>
    <w:nsid w:val="1047203C"/>
    <w:multiLevelType w:val="multilevel"/>
    <w:tmpl w:val="B5E24DDA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19947073"/>
    <w:multiLevelType w:val="multilevel"/>
    <w:tmpl w:val="63C60D0A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>
    <w:nsid w:val="19B56095"/>
    <w:multiLevelType w:val="multilevel"/>
    <w:tmpl w:val="E5A8DF9E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>
    <w:nsid w:val="1F63468C"/>
    <w:multiLevelType w:val="multilevel"/>
    <w:tmpl w:val="4B567C92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>
    <w:nsid w:val="205760EB"/>
    <w:multiLevelType w:val="multilevel"/>
    <w:tmpl w:val="A83C7706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>
    <w:nsid w:val="20951C65"/>
    <w:multiLevelType w:val="hybridMultilevel"/>
    <w:tmpl w:val="297E0ED2"/>
    <w:lvl w:ilvl="0" w:tplc="F38E440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A02491C"/>
    <w:multiLevelType w:val="singleLevel"/>
    <w:tmpl w:val="FBBAD990"/>
    <w:lvl w:ilvl="0">
      <w:start w:val="1"/>
      <w:numFmt w:val="decimal"/>
      <w:lvlText w:val="%1."/>
      <w:legacy w:legacy="1" w:legacySpace="0" w:legacyIndent="698"/>
      <w:lvlJc w:val="left"/>
      <w:rPr>
        <w:rFonts w:ascii="Times New Roman" w:hAnsi="Times New Roman" w:cs="Times New Roman" w:hint="default"/>
      </w:rPr>
    </w:lvl>
  </w:abstractNum>
  <w:abstractNum w:abstractNumId="13">
    <w:nsid w:val="35AA7998"/>
    <w:multiLevelType w:val="multilevel"/>
    <w:tmpl w:val="2BA48BA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>
    <w:nsid w:val="3B6013C5"/>
    <w:multiLevelType w:val="multilevel"/>
    <w:tmpl w:val="2E70009E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>
    <w:nsid w:val="402B7645"/>
    <w:multiLevelType w:val="singleLevel"/>
    <w:tmpl w:val="13E0CC30"/>
    <w:lvl w:ilvl="0">
      <w:start w:val="12"/>
      <w:numFmt w:val="decimal"/>
      <w:lvlText w:val="%1."/>
      <w:legacy w:legacy="1" w:legacySpace="0" w:legacyIndent="684"/>
      <w:lvlJc w:val="left"/>
      <w:rPr>
        <w:rFonts w:ascii="Times New Roman" w:hAnsi="Times New Roman" w:cs="Times New Roman" w:hint="default"/>
      </w:rPr>
    </w:lvl>
  </w:abstractNum>
  <w:abstractNum w:abstractNumId="16">
    <w:nsid w:val="44A53328"/>
    <w:multiLevelType w:val="multilevel"/>
    <w:tmpl w:val="733AE544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>
    <w:nsid w:val="46AA37D2"/>
    <w:multiLevelType w:val="singleLevel"/>
    <w:tmpl w:val="E29C0540"/>
    <w:lvl w:ilvl="0">
      <w:start w:val="6"/>
      <w:numFmt w:val="decimal"/>
      <w:lvlText w:val="%1."/>
      <w:legacy w:legacy="1" w:legacySpace="0" w:legacyIndent="698"/>
      <w:lvlJc w:val="left"/>
      <w:rPr>
        <w:rFonts w:ascii="Times New Roman" w:hAnsi="Times New Roman" w:cs="Times New Roman" w:hint="default"/>
      </w:rPr>
    </w:lvl>
  </w:abstractNum>
  <w:abstractNum w:abstractNumId="18">
    <w:nsid w:val="47571752"/>
    <w:multiLevelType w:val="multilevel"/>
    <w:tmpl w:val="9FF033DA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9">
    <w:nsid w:val="56D5773A"/>
    <w:multiLevelType w:val="singleLevel"/>
    <w:tmpl w:val="80329A64"/>
    <w:lvl w:ilvl="0">
      <w:start w:val="10"/>
      <w:numFmt w:val="decimal"/>
      <w:lvlText w:val="%1."/>
      <w:legacy w:legacy="1" w:legacySpace="0" w:legacyIndent="698"/>
      <w:lvlJc w:val="left"/>
      <w:rPr>
        <w:rFonts w:ascii="Times New Roman" w:hAnsi="Times New Roman" w:cs="Times New Roman" w:hint="default"/>
      </w:rPr>
    </w:lvl>
  </w:abstractNum>
  <w:abstractNum w:abstractNumId="20">
    <w:nsid w:val="5E635739"/>
    <w:multiLevelType w:val="hybridMultilevel"/>
    <w:tmpl w:val="DD7EE6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3050CBE"/>
    <w:multiLevelType w:val="multilevel"/>
    <w:tmpl w:val="0CF6A51E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2">
    <w:nsid w:val="63CE1BE6"/>
    <w:multiLevelType w:val="singleLevel"/>
    <w:tmpl w:val="F9549E84"/>
    <w:lvl w:ilvl="0">
      <w:start w:val="1"/>
      <w:numFmt w:val="decimal"/>
      <w:lvlText w:val="%1."/>
      <w:legacy w:legacy="1" w:legacySpace="0" w:legacyIndent="561"/>
      <w:lvlJc w:val="left"/>
      <w:rPr>
        <w:rFonts w:ascii="Times New Roman" w:hAnsi="Times New Roman" w:cs="Times New Roman" w:hint="default"/>
      </w:rPr>
    </w:lvl>
  </w:abstractNum>
  <w:abstractNum w:abstractNumId="23">
    <w:nsid w:val="68344EAF"/>
    <w:multiLevelType w:val="singleLevel"/>
    <w:tmpl w:val="E29C0540"/>
    <w:lvl w:ilvl="0">
      <w:start w:val="6"/>
      <w:numFmt w:val="decimal"/>
      <w:lvlText w:val="%1."/>
      <w:legacy w:legacy="1" w:legacySpace="0" w:legacyIndent="699"/>
      <w:lvlJc w:val="left"/>
      <w:rPr>
        <w:rFonts w:ascii="Times New Roman" w:hAnsi="Times New Roman" w:cs="Times New Roman" w:hint="default"/>
      </w:rPr>
    </w:lvl>
  </w:abstractNum>
  <w:abstractNum w:abstractNumId="24">
    <w:nsid w:val="6E377DC8"/>
    <w:multiLevelType w:val="multilevel"/>
    <w:tmpl w:val="6E728FA6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5">
    <w:nsid w:val="702A551D"/>
    <w:multiLevelType w:val="multilevel"/>
    <w:tmpl w:val="EC2281AC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6">
    <w:nsid w:val="78ED7A6C"/>
    <w:multiLevelType w:val="singleLevel"/>
    <w:tmpl w:val="8982C8DA"/>
    <w:lvl w:ilvl="0">
      <w:start w:val="10"/>
      <w:numFmt w:val="decimal"/>
      <w:lvlText w:val="%1"/>
      <w:legacy w:legacy="1" w:legacySpace="0" w:legacyIndent="273"/>
      <w:lvlJc w:val="left"/>
      <w:rPr>
        <w:rFonts w:ascii="Times New Roman" w:hAnsi="Times New Roman" w:cs="Times New Roman" w:hint="default"/>
      </w:rPr>
    </w:lvl>
  </w:abstractNum>
  <w:abstractNum w:abstractNumId="27">
    <w:nsid w:val="78F815A0"/>
    <w:multiLevelType w:val="multilevel"/>
    <w:tmpl w:val="902A45A6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8">
    <w:nsid w:val="7958098F"/>
    <w:multiLevelType w:val="singleLevel"/>
    <w:tmpl w:val="C78A803A"/>
    <w:lvl w:ilvl="0">
      <w:start w:val="8"/>
      <w:numFmt w:val="decimal"/>
      <w:lvlText w:val="%1."/>
      <w:legacy w:legacy="1" w:legacySpace="0" w:legacyIndent="705"/>
      <w:lvlJc w:val="left"/>
      <w:rPr>
        <w:rFonts w:ascii="Times New Roman" w:hAnsi="Times New Roman" w:cs="Times New Roman" w:hint="default"/>
      </w:rPr>
    </w:lvl>
  </w:abstractNum>
  <w:abstractNum w:abstractNumId="29">
    <w:nsid w:val="7ABE0AE9"/>
    <w:multiLevelType w:val="singleLevel"/>
    <w:tmpl w:val="93C69110"/>
    <w:lvl w:ilvl="0">
      <w:start w:val="1"/>
      <w:numFmt w:val="decimal"/>
      <w:lvlText w:val="%1."/>
      <w:legacy w:legacy="1" w:legacySpace="0" w:legacyIndent="705"/>
      <w:lvlJc w:val="left"/>
      <w:rPr>
        <w:rFonts w:ascii="Times New Roman" w:hAnsi="Times New Roman" w:cs="Times New Roman" w:hint="default"/>
      </w:rPr>
    </w:lvl>
  </w:abstractNum>
  <w:num w:numId="1">
    <w:abstractNumId w:val="21"/>
  </w:num>
  <w:num w:numId="2">
    <w:abstractNumId w:val="7"/>
  </w:num>
  <w:num w:numId="3">
    <w:abstractNumId w:val="10"/>
  </w:num>
  <w:num w:numId="4">
    <w:abstractNumId w:val="18"/>
  </w:num>
  <w:num w:numId="5">
    <w:abstractNumId w:val="27"/>
  </w:num>
  <w:num w:numId="6">
    <w:abstractNumId w:val="14"/>
  </w:num>
  <w:num w:numId="7">
    <w:abstractNumId w:val="5"/>
  </w:num>
  <w:num w:numId="8">
    <w:abstractNumId w:val="16"/>
  </w:num>
  <w:num w:numId="9">
    <w:abstractNumId w:val="25"/>
  </w:num>
  <w:num w:numId="10">
    <w:abstractNumId w:val="6"/>
  </w:num>
  <w:num w:numId="11">
    <w:abstractNumId w:val="8"/>
  </w:num>
  <w:num w:numId="12">
    <w:abstractNumId w:val="13"/>
  </w:num>
  <w:num w:numId="13">
    <w:abstractNumId w:val="24"/>
  </w:num>
  <w:num w:numId="14">
    <w:abstractNumId w:val="9"/>
  </w:num>
  <w:num w:numId="15">
    <w:abstractNumId w:val="11"/>
  </w:num>
  <w:num w:numId="16">
    <w:abstractNumId w:val="20"/>
  </w:num>
  <w:num w:numId="17">
    <w:abstractNumId w:val="1"/>
  </w:num>
  <w:num w:numId="18">
    <w:abstractNumId w:val="2"/>
  </w:num>
  <w:num w:numId="19">
    <w:abstractNumId w:val="3"/>
  </w:num>
  <w:num w:numId="20">
    <w:abstractNumId w:val="0"/>
    <w:lvlOverride w:ilvl="0">
      <w:lvl w:ilvl="0">
        <w:numFmt w:val="bullet"/>
        <w:lvlText w:val="•"/>
        <w:legacy w:legacy="1" w:legacySpace="0" w:legacyIndent="713"/>
        <w:lvlJc w:val="left"/>
        <w:rPr>
          <w:rFonts w:ascii="Times New Roman" w:hAnsi="Times New Roman" w:hint="default"/>
        </w:rPr>
      </w:lvl>
    </w:lvlOverride>
  </w:num>
  <w:num w:numId="21">
    <w:abstractNumId w:val="0"/>
    <w:lvlOverride w:ilvl="0">
      <w:lvl w:ilvl="0">
        <w:numFmt w:val="bullet"/>
        <w:lvlText w:val="•"/>
        <w:legacy w:legacy="1" w:legacySpace="0" w:legacyIndent="554"/>
        <w:lvlJc w:val="left"/>
        <w:rPr>
          <w:rFonts w:ascii="Times New Roman" w:hAnsi="Times New Roman" w:hint="default"/>
        </w:rPr>
      </w:lvl>
    </w:lvlOverride>
  </w:num>
  <w:num w:numId="22">
    <w:abstractNumId w:val="29"/>
  </w:num>
  <w:num w:numId="23">
    <w:abstractNumId w:val="23"/>
  </w:num>
  <w:num w:numId="24">
    <w:abstractNumId w:val="23"/>
    <w:lvlOverride w:ilvl="0">
      <w:lvl w:ilvl="0">
        <w:start w:val="6"/>
        <w:numFmt w:val="decimal"/>
        <w:lvlText w:val="%1."/>
        <w:legacy w:legacy="1" w:legacySpace="0" w:legacyIndent="698"/>
        <w:lvlJc w:val="left"/>
        <w:rPr>
          <w:rFonts w:ascii="Times New Roman" w:hAnsi="Times New Roman" w:cs="Times New Roman" w:hint="default"/>
        </w:rPr>
      </w:lvl>
    </w:lvlOverride>
  </w:num>
  <w:num w:numId="25">
    <w:abstractNumId w:val="12"/>
  </w:num>
  <w:num w:numId="26">
    <w:abstractNumId w:val="0"/>
    <w:lvlOverride w:ilvl="0">
      <w:lvl w:ilvl="0">
        <w:numFmt w:val="bullet"/>
        <w:lvlText w:val="•"/>
        <w:legacy w:legacy="1" w:legacySpace="0" w:legacyIndent="1073"/>
        <w:lvlJc w:val="left"/>
        <w:rPr>
          <w:rFonts w:ascii="Times New Roman" w:hAnsi="Times New Roman" w:hint="default"/>
        </w:rPr>
      </w:lvl>
    </w:lvlOverride>
  </w:num>
  <w:num w:numId="27">
    <w:abstractNumId w:val="0"/>
    <w:lvlOverride w:ilvl="0">
      <w:lvl w:ilvl="0">
        <w:numFmt w:val="bullet"/>
        <w:lvlText w:val="•"/>
        <w:legacy w:legacy="1" w:legacySpace="0" w:legacyIndent="1072"/>
        <w:lvlJc w:val="left"/>
        <w:rPr>
          <w:rFonts w:ascii="Times New Roman" w:hAnsi="Times New Roman" w:hint="default"/>
        </w:rPr>
      </w:lvl>
    </w:lvlOverride>
  </w:num>
  <w:num w:numId="28">
    <w:abstractNumId w:val="17"/>
  </w:num>
  <w:num w:numId="29">
    <w:abstractNumId w:val="28"/>
  </w:num>
  <w:num w:numId="30">
    <w:abstractNumId w:val="19"/>
  </w:num>
  <w:num w:numId="31">
    <w:abstractNumId w:val="15"/>
  </w:num>
  <w:num w:numId="32">
    <w:abstractNumId w:val="22"/>
  </w:num>
  <w:num w:numId="33">
    <w:abstractNumId w:val="0"/>
    <w:lvlOverride w:ilvl="0">
      <w:lvl w:ilvl="0">
        <w:numFmt w:val="bullet"/>
        <w:lvlText w:val="•"/>
        <w:legacy w:legacy="1" w:legacySpace="0" w:legacyIndent="714"/>
        <w:lvlJc w:val="left"/>
        <w:rPr>
          <w:rFonts w:ascii="Times New Roman" w:hAnsi="Times New Roman" w:hint="default"/>
        </w:rPr>
      </w:lvl>
    </w:lvlOverride>
  </w:num>
  <w:num w:numId="34">
    <w:abstractNumId w:val="4"/>
  </w:num>
  <w:num w:numId="35">
    <w:abstractNumId w:val="0"/>
    <w:lvlOverride w:ilvl="0">
      <w:lvl w:ilvl="0">
        <w:numFmt w:val="bullet"/>
        <w:lvlText w:val="-"/>
        <w:legacy w:legacy="1" w:legacySpace="0" w:legacyIndent="136"/>
        <w:lvlJc w:val="left"/>
        <w:rPr>
          <w:rFonts w:ascii="Times New Roman" w:hAnsi="Times New Roman" w:hint="default"/>
        </w:rPr>
      </w:lvl>
    </w:lvlOverride>
  </w:num>
  <w:num w:numId="36">
    <w:abstractNumId w:val="0"/>
    <w:lvlOverride w:ilvl="0">
      <w:lvl w:ilvl="0">
        <w:numFmt w:val="bullet"/>
        <w:lvlText w:val="•"/>
        <w:legacy w:legacy="1" w:legacySpace="0" w:legacyIndent="705"/>
        <w:lvlJc w:val="left"/>
        <w:rPr>
          <w:rFonts w:ascii="Times New Roman" w:hAnsi="Times New Roman" w:hint="default"/>
        </w:rPr>
      </w:lvl>
    </w:lvlOverride>
  </w:num>
  <w:num w:numId="37">
    <w:abstractNumId w:val="0"/>
    <w:lvlOverride w:ilvl="0">
      <w:lvl w:ilvl="0">
        <w:numFmt w:val="bullet"/>
        <w:lvlText w:val="•"/>
        <w:legacy w:legacy="1" w:legacySpace="0" w:legacyIndent="706"/>
        <w:lvlJc w:val="left"/>
        <w:rPr>
          <w:rFonts w:ascii="Times New Roman" w:hAnsi="Times New Roman" w:hint="default"/>
        </w:rPr>
      </w:lvl>
    </w:lvlOverride>
  </w:num>
  <w:num w:numId="38">
    <w:abstractNumId w:val="0"/>
    <w:lvlOverride w:ilvl="0">
      <w:lvl w:ilvl="0">
        <w:numFmt w:val="bullet"/>
        <w:lvlText w:val="•"/>
        <w:legacy w:legacy="1" w:legacySpace="0" w:legacyIndent="698"/>
        <w:lvlJc w:val="left"/>
        <w:rPr>
          <w:rFonts w:ascii="Times New Roman" w:hAnsi="Times New Roman" w:hint="default"/>
        </w:rPr>
      </w:lvl>
    </w:lvlOverride>
  </w:num>
  <w:num w:numId="39">
    <w:abstractNumId w:val="26"/>
  </w:num>
  <w:num w:numId="40">
    <w:abstractNumId w:val="0"/>
    <w:lvlOverride w:ilvl="0">
      <w:lvl w:ilvl="0">
        <w:numFmt w:val="bullet"/>
        <w:lvlText w:val="•"/>
        <w:legacy w:legacy="1" w:legacySpace="0" w:legacyIndent="684"/>
        <w:lvlJc w:val="left"/>
        <w:rPr>
          <w:rFonts w:ascii="Times New Roman" w:hAnsi="Times New Roman" w:hint="default"/>
        </w:rPr>
      </w:lvl>
    </w:lvlOverride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4339C"/>
    <w:rsid w:val="002411B9"/>
    <w:rsid w:val="002D1117"/>
    <w:rsid w:val="00331F5F"/>
    <w:rsid w:val="00372335"/>
    <w:rsid w:val="003C338F"/>
    <w:rsid w:val="003D552B"/>
    <w:rsid w:val="00475441"/>
    <w:rsid w:val="004863DF"/>
    <w:rsid w:val="0054339C"/>
    <w:rsid w:val="00555848"/>
    <w:rsid w:val="005724DE"/>
    <w:rsid w:val="0066703B"/>
    <w:rsid w:val="0074337B"/>
    <w:rsid w:val="009568E9"/>
    <w:rsid w:val="00E20B2F"/>
    <w:rsid w:val="00EA5868"/>
    <w:rsid w:val="00F451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index heading" w:uiPriority="0"/>
    <w:lsdException w:name="caption" w:uiPriority="0" w:qFormat="1"/>
    <w:lsdException w:name="endnote text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339C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4339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54339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4339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4339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54339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54339C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paragraph" w:customStyle="1" w:styleId="a3">
    <w:name w:val="Базовый"/>
    <w:rsid w:val="0054339C"/>
    <w:pPr>
      <w:tabs>
        <w:tab w:val="left" w:pos="709"/>
      </w:tabs>
      <w:suppressAutoHyphens/>
      <w:spacing w:line="276" w:lineRule="atLeast"/>
    </w:pPr>
    <w:rPr>
      <w:rFonts w:ascii="Calibri" w:eastAsia="Times New Roman" w:hAnsi="Calibri" w:cs="Times New Roman"/>
      <w:lang w:eastAsia="ru-RU"/>
    </w:rPr>
  </w:style>
  <w:style w:type="character" w:customStyle="1" w:styleId="ListLabel1">
    <w:name w:val="ListLabel 1"/>
    <w:rsid w:val="0054339C"/>
    <w:rPr>
      <w:rFonts w:cs="Courier New"/>
    </w:rPr>
  </w:style>
  <w:style w:type="character" w:customStyle="1" w:styleId="a4">
    <w:name w:val="Основной текст с отступом Знак"/>
    <w:basedOn w:val="a0"/>
    <w:rsid w:val="0054339C"/>
  </w:style>
  <w:style w:type="character" w:customStyle="1" w:styleId="a5">
    <w:name w:val="Текст концевой сноски Знак"/>
    <w:basedOn w:val="a0"/>
    <w:rsid w:val="0054339C"/>
  </w:style>
  <w:style w:type="character" w:customStyle="1" w:styleId="21">
    <w:name w:val="Основной текст с отступом 2 Знак"/>
    <w:basedOn w:val="a0"/>
    <w:rsid w:val="0054339C"/>
  </w:style>
  <w:style w:type="character" w:customStyle="1" w:styleId="a6">
    <w:name w:val="Верхний колонтитул Знак"/>
    <w:basedOn w:val="a0"/>
    <w:rsid w:val="0054339C"/>
  </w:style>
  <w:style w:type="character" w:customStyle="1" w:styleId="a7">
    <w:name w:val="Нижний колонтитул Знак"/>
    <w:basedOn w:val="a0"/>
    <w:uiPriority w:val="99"/>
    <w:rsid w:val="0054339C"/>
  </w:style>
  <w:style w:type="paragraph" w:customStyle="1" w:styleId="a8">
    <w:name w:val="Заголовок"/>
    <w:basedOn w:val="a3"/>
    <w:next w:val="a9"/>
    <w:rsid w:val="0054339C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9">
    <w:name w:val="Body Text"/>
    <w:basedOn w:val="a3"/>
    <w:link w:val="aa"/>
    <w:rsid w:val="0054339C"/>
    <w:pPr>
      <w:spacing w:after="120"/>
    </w:pPr>
  </w:style>
  <w:style w:type="character" w:customStyle="1" w:styleId="aa">
    <w:name w:val="Основной текст Знак"/>
    <w:basedOn w:val="a0"/>
    <w:link w:val="a9"/>
    <w:rsid w:val="0054339C"/>
    <w:rPr>
      <w:rFonts w:ascii="Calibri" w:eastAsia="Times New Roman" w:hAnsi="Calibri" w:cs="Times New Roman"/>
      <w:lang w:eastAsia="ru-RU"/>
    </w:rPr>
  </w:style>
  <w:style w:type="paragraph" w:styleId="ab">
    <w:name w:val="List"/>
    <w:basedOn w:val="a9"/>
    <w:rsid w:val="0054339C"/>
    <w:rPr>
      <w:rFonts w:ascii="Arial" w:hAnsi="Arial"/>
    </w:rPr>
  </w:style>
  <w:style w:type="paragraph" w:styleId="ac">
    <w:name w:val="Title"/>
    <w:basedOn w:val="a3"/>
    <w:link w:val="ad"/>
    <w:qFormat/>
    <w:rsid w:val="0054339C"/>
    <w:pPr>
      <w:suppressLineNumbers/>
      <w:spacing w:before="120" w:after="120"/>
    </w:pPr>
    <w:rPr>
      <w:rFonts w:ascii="Arial" w:hAnsi="Arial"/>
      <w:i/>
      <w:iCs/>
      <w:sz w:val="20"/>
      <w:szCs w:val="24"/>
    </w:rPr>
  </w:style>
  <w:style w:type="character" w:customStyle="1" w:styleId="ad">
    <w:name w:val="Название Знак"/>
    <w:basedOn w:val="a0"/>
    <w:link w:val="ac"/>
    <w:rsid w:val="0054339C"/>
    <w:rPr>
      <w:rFonts w:ascii="Arial" w:eastAsia="Times New Roman" w:hAnsi="Arial" w:cs="Times New Roman"/>
      <w:i/>
      <w:iCs/>
      <w:sz w:val="20"/>
      <w:szCs w:val="24"/>
      <w:lang w:eastAsia="ru-RU"/>
    </w:rPr>
  </w:style>
  <w:style w:type="paragraph" w:styleId="11">
    <w:name w:val="index 1"/>
    <w:basedOn w:val="a"/>
    <w:next w:val="a"/>
    <w:autoRedefine/>
    <w:uiPriority w:val="99"/>
    <w:semiHidden/>
    <w:unhideWhenUsed/>
    <w:rsid w:val="0054339C"/>
    <w:pPr>
      <w:spacing w:after="0" w:line="240" w:lineRule="auto"/>
      <w:ind w:left="220" w:hanging="220"/>
    </w:pPr>
  </w:style>
  <w:style w:type="paragraph" w:styleId="ae">
    <w:name w:val="index heading"/>
    <w:basedOn w:val="a3"/>
    <w:rsid w:val="0054339C"/>
    <w:pPr>
      <w:suppressLineNumbers/>
    </w:pPr>
    <w:rPr>
      <w:rFonts w:ascii="Arial" w:hAnsi="Arial"/>
    </w:rPr>
  </w:style>
  <w:style w:type="paragraph" w:customStyle="1" w:styleId="af">
    <w:name w:val="Знак"/>
    <w:basedOn w:val="a3"/>
    <w:rsid w:val="0054339C"/>
  </w:style>
  <w:style w:type="paragraph" w:styleId="af0">
    <w:name w:val="Balloon Text"/>
    <w:basedOn w:val="a3"/>
    <w:link w:val="af1"/>
    <w:rsid w:val="0054339C"/>
  </w:style>
  <w:style w:type="character" w:customStyle="1" w:styleId="af1">
    <w:name w:val="Текст выноски Знак"/>
    <w:basedOn w:val="a0"/>
    <w:link w:val="af0"/>
    <w:rsid w:val="0054339C"/>
    <w:rPr>
      <w:rFonts w:ascii="Calibri" w:eastAsia="Times New Roman" w:hAnsi="Calibri" w:cs="Times New Roman"/>
      <w:lang w:eastAsia="ru-RU"/>
    </w:rPr>
  </w:style>
  <w:style w:type="paragraph" w:styleId="af2">
    <w:name w:val="caption"/>
    <w:basedOn w:val="a3"/>
    <w:rsid w:val="0054339C"/>
  </w:style>
  <w:style w:type="paragraph" w:styleId="af3">
    <w:name w:val="Body Text Indent"/>
    <w:basedOn w:val="a3"/>
    <w:link w:val="12"/>
    <w:rsid w:val="0054339C"/>
    <w:pPr>
      <w:spacing w:after="0" w:line="100" w:lineRule="atLeast"/>
      <w:ind w:left="1080" w:firstLine="360"/>
      <w:jc w:val="both"/>
    </w:pPr>
    <w:rPr>
      <w:rFonts w:ascii="Times New Roman" w:hAnsi="Times New Roman"/>
      <w:sz w:val="24"/>
      <w:szCs w:val="24"/>
    </w:rPr>
  </w:style>
  <w:style w:type="character" w:customStyle="1" w:styleId="12">
    <w:name w:val="Основной текст с отступом Знак1"/>
    <w:basedOn w:val="a0"/>
    <w:link w:val="af3"/>
    <w:rsid w:val="0054339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4">
    <w:name w:val="endnote text"/>
    <w:basedOn w:val="a3"/>
    <w:link w:val="13"/>
    <w:rsid w:val="0054339C"/>
  </w:style>
  <w:style w:type="character" w:customStyle="1" w:styleId="13">
    <w:name w:val="Текст концевой сноски Знак1"/>
    <w:basedOn w:val="a0"/>
    <w:link w:val="af4"/>
    <w:rsid w:val="0054339C"/>
    <w:rPr>
      <w:rFonts w:ascii="Calibri" w:eastAsia="Times New Roman" w:hAnsi="Calibri" w:cs="Times New Roman"/>
      <w:lang w:eastAsia="ru-RU"/>
    </w:rPr>
  </w:style>
  <w:style w:type="paragraph" w:styleId="22">
    <w:name w:val="Body Text Indent 2"/>
    <w:basedOn w:val="a3"/>
    <w:link w:val="210"/>
    <w:rsid w:val="0054339C"/>
  </w:style>
  <w:style w:type="character" w:customStyle="1" w:styleId="210">
    <w:name w:val="Основной текст с отступом 2 Знак1"/>
    <w:basedOn w:val="a0"/>
    <w:link w:val="22"/>
    <w:rsid w:val="0054339C"/>
    <w:rPr>
      <w:rFonts w:ascii="Calibri" w:eastAsia="Times New Roman" w:hAnsi="Calibri" w:cs="Times New Roman"/>
      <w:lang w:eastAsia="ru-RU"/>
    </w:rPr>
  </w:style>
  <w:style w:type="paragraph" w:styleId="af5">
    <w:name w:val="header"/>
    <w:basedOn w:val="a3"/>
    <w:link w:val="14"/>
    <w:rsid w:val="0054339C"/>
    <w:pPr>
      <w:suppressLineNumbers/>
      <w:tabs>
        <w:tab w:val="center" w:pos="4677"/>
        <w:tab w:val="right" w:pos="9355"/>
      </w:tabs>
    </w:pPr>
  </w:style>
  <w:style w:type="character" w:customStyle="1" w:styleId="14">
    <w:name w:val="Верхний колонтитул Знак1"/>
    <w:basedOn w:val="a0"/>
    <w:link w:val="af5"/>
    <w:rsid w:val="0054339C"/>
    <w:rPr>
      <w:rFonts w:ascii="Calibri" w:eastAsia="Times New Roman" w:hAnsi="Calibri" w:cs="Times New Roman"/>
      <w:lang w:eastAsia="ru-RU"/>
    </w:rPr>
  </w:style>
  <w:style w:type="paragraph" w:styleId="af6">
    <w:name w:val="footer"/>
    <w:basedOn w:val="a3"/>
    <w:link w:val="15"/>
    <w:uiPriority w:val="99"/>
    <w:rsid w:val="0054339C"/>
    <w:pPr>
      <w:suppressLineNumbers/>
      <w:tabs>
        <w:tab w:val="center" w:pos="4677"/>
        <w:tab w:val="right" w:pos="9355"/>
      </w:tabs>
    </w:pPr>
  </w:style>
  <w:style w:type="character" w:customStyle="1" w:styleId="15">
    <w:name w:val="Нижний колонтитул Знак1"/>
    <w:basedOn w:val="a0"/>
    <w:link w:val="af6"/>
    <w:uiPriority w:val="99"/>
    <w:rsid w:val="0054339C"/>
    <w:rPr>
      <w:rFonts w:ascii="Calibri" w:eastAsia="Times New Roman" w:hAnsi="Calibri" w:cs="Times New Roman"/>
      <w:lang w:eastAsia="ru-RU"/>
    </w:rPr>
  </w:style>
  <w:style w:type="paragraph" w:styleId="af7">
    <w:name w:val="List Paragraph"/>
    <w:basedOn w:val="a3"/>
    <w:rsid w:val="0054339C"/>
  </w:style>
  <w:style w:type="table" w:styleId="af8">
    <w:name w:val="Table Grid"/>
    <w:basedOn w:val="a1"/>
    <w:uiPriority w:val="59"/>
    <w:rsid w:val="0054339C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9">
    <w:name w:val="Normal (Web)"/>
    <w:basedOn w:val="a"/>
    <w:rsid w:val="0054339C"/>
    <w:pPr>
      <w:spacing w:before="100" w:beforeAutospacing="1" w:after="100" w:afterAutospacing="1" w:line="240" w:lineRule="auto"/>
    </w:pPr>
    <w:rPr>
      <w:rFonts w:ascii="Arial Unicode MS" w:eastAsia="Arial Unicode MS" w:hAnsi="Times New Roman" w:cs="Arial Unicode MS"/>
      <w:color w:val="000000"/>
      <w:sz w:val="24"/>
      <w:szCs w:val="24"/>
    </w:rPr>
  </w:style>
  <w:style w:type="paragraph" w:styleId="23">
    <w:name w:val="Body Text 2"/>
    <w:basedOn w:val="a"/>
    <w:link w:val="24"/>
    <w:rsid w:val="0054339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4">
    <w:name w:val="Основной текст 2 Знак"/>
    <w:basedOn w:val="a0"/>
    <w:link w:val="23"/>
    <w:rsid w:val="0054339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47544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index heading" w:uiPriority="0"/>
    <w:lsdException w:name="caption" w:uiPriority="0" w:qFormat="1"/>
    <w:lsdException w:name="endnote text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339C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4339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54339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4339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4339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54339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54339C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paragraph" w:customStyle="1" w:styleId="a3">
    <w:name w:val="Базовый"/>
    <w:rsid w:val="0054339C"/>
    <w:pPr>
      <w:tabs>
        <w:tab w:val="left" w:pos="709"/>
      </w:tabs>
      <w:suppressAutoHyphens/>
      <w:spacing w:line="276" w:lineRule="atLeast"/>
    </w:pPr>
    <w:rPr>
      <w:rFonts w:ascii="Calibri" w:eastAsia="Times New Roman" w:hAnsi="Calibri" w:cs="Times New Roman"/>
      <w:lang w:eastAsia="ru-RU"/>
    </w:rPr>
  </w:style>
  <w:style w:type="character" w:customStyle="1" w:styleId="ListLabel1">
    <w:name w:val="ListLabel 1"/>
    <w:rsid w:val="0054339C"/>
    <w:rPr>
      <w:rFonts w:cs="Courier New"/>
    </w:rPr>
  </w:style>
  <w:style w:type="character" w:customStyle="1" w:styleId="a4">
    <w:name w:val="Основной текст с отступом Знак"/>
    <w:basedOn w:val="a0"/>
    <w:rsid w:val="0054339C"/>
  </w:style>
  <w:style w:type="character" w:customStyle="1" w:styleId="a5">
    <w:name w:val="Текст концевой сноски Знак"/>
    <w:basedOn w:val="a0"/>
    <w:rsid w:val="0054339C"/>
  </w:style>
  <w:style w:type="character" w:customStyle="1" w:styleId="21">
    <w:name w:val="Основной текст с отступом 2 Знак"/>
    <w:basedOn w:val="a0"/>
    <w:rsid w:val="0054339C"/>
  </w:style>
  <w:style w:type="character" w:customStyle="1" w:styleId="a6">
    <w:name w:val="Верхний колонтитул Знак"/>
    <w:basedOn w:val="a0"/>
    <w:rsid w:val="0054339C"/>
  </w:style>
  <w:style w:type="character" w:customStyle="1" w:styleId="a7">
    <w:name w:val="Нижний колонтитул Знак"/>
    <w:basedOn w:val="a0"/>
    <w:uiPriority w:val="99"/>
    <w:rsid w:val="0054339C"/>
  </w:style>
  <w:style w:type="paragraph" w:customStyle="1" w:styleId="a8">
    <w:name w:val="Заголовок"/>
    <w:basedOn w:val="a3"/>
    <w:next w:val="a9"/>
    <w:rsid w:val="0054339C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9">
    <w:name w:val="Body Text"/>
    <w:basedOn w:val="a3"/>
    <w:link w:val="aa"/>
    <w:rsid w:val="0054339C"/>
    <w:pPr>
      <w:spacing w:after="120"/>
    </w:pPr>
  </w:style>
  <w:style w:type="character" w:customStyle="1" w:styleId="aa">
    <w:name w:val="Основной текст Знак"/>
    <w:basedOn w:val="a0"/>
    <w:link w:val="a9"/>
    <w:rsid w:val="0054339C"/>
    <w:rPr>
      <w:rFonts w:ascii="Calibri" w:eastAsia="Times New Roman" w:hAnsi="Calibri" w:cs="Times New Roman"/>
      <w:lang w:eastAsia="ru-RU"/>
    </w:rPr>
  </w:style>
  <w:style w:type="paragraph" w:styleId="ab">
    <w:name w:val="List"/>
    <w:basedOn w:val="a9"/>
    <w:rsid w:val="0054339C"/>
    <w:rPr>
      <w:rFonts w:ascii="Arial" w:hAnsi="Arial"/>
    </w:rPr>
  </w:style>
  <w:style w:type="paragraph" w:styleId="ac">
    <w:name w:val="Title"/>
    <w:basedOn w:val="a3"/>
    <w:link w:val="ad"/>
    <w:qFormat/>
    <w:rsid w:val="0054339C"/>
    <w:pPr>
      <w:suppressLineNumbers/>
      <w:spacing w:before="120" w:after="120"/>
    </w:pPr>
    <w:rPr>
      <w:rFonts w:ascii="Arial" w:hAnsi="Arial"/>
      <w:i/>
      <w:iCs/>
      <w:sz w:val="20"/>
      <w:szCs w:val="24"/>
    </w:rPr>
  </w:style>
  <w:style w:type="character" w:customStyle="1" w:styleId="ad">
    <w:name w:val="Название Знак"/>
    <w:basedOn w:val="a0"/>
    <w:link w:val="ac"/>
    <w:rsid w:val="0054339C"/>
    <w:rPr>
      <w:rFonts w:ascii="Arial" w:eastAsia="Times New Roman" w:hAnsi="Arial" w:cs="Times New Roman"/>
      <w:i/>
      <w:iCs/>
      <w:sz w:val="20"/>
      <w:szCs w:val="24"/>
      <w:lang w:eastAsia="ru-RU"/>
    </w:rPr>
  </w:style>
  <w:style w:type="paragraph" w:styleId="11">
    <w:name w:val="index 1"/>
    <w:basedOn w:val="a"/>
    <w:next w:val="a"/>
    <w:autoRedefine/>
    <w:uiPriority w:val="99"/>
    <w:semiHidden/>
    <w:unhideWhenUsed/>
    <w:rsid w:val="0054339C"/>
    <w:pPr>
      <w:spacing w:after="0" w:line="240" w:lineRule="auto"/>
      <w:ind w:left="220" w:hanging="220"/>
    </w:pPr>
  </w:style>
  <w:style w:type="paragraph" w:styleId="ae">
    <w:name w:val="index heading"/>
    <w:basedOn w:val="a3"/>
    <w:rsid w:val="0054339C"/>
    <w:pPr>
      <w:suppressLineNumbers/>
    </w:pPr>
    <w:rPr>
      <w:rFonts w:ascii="Arial" w:hAnsi="Arial"/>
    </w:rPr>
  </w:style>
  <w:style w:type="paragraph" w:customStyle="1" w:styleId="af">
    <w:name w:val="Знак"/>
    <w:basedOn w:val="a3"/>
    <w:rsid w:val="0054339C"/>
  </w:style>
  <w:style w:type="paragraph" w:styleId="af0">
    <w:name w:val="Balloon Text"/>
    <w:basedOn w:val="a3"/>
    <w:link w:val="af1"/>
    <w:rsid w:val="0054339C"/>
  </w:style>
  <w:style w:type="character" w:customStyle="1" w:styleId="af1">
    <w:name w:val="Текст выноски Знак"/>
    <w:basedOn w:val="a0"/>
    <w:link w:val="af0"/>
    <w:rsid w:val="0054339C"/>
    <w:rPr>
      <w:rFonts w:ascii="Calibri" w:eastAsia="Times New Roman" w:hAnsi="Calibri" w:cs="Times New Roman"/>
      <w:lang w:eastAsia="ru-RU"/>
    </w:rPr>
  </w:style>
  <w:style w:type="paragraph" w:styleId="af2">
    <w:name w:val="caption"/>
    <w:basedOn w:val="a3"/>
    <w:rsid w:val="0054339C"/>
  </w:style>
  <w:style w:type="paragraph" w:styleId="af3">
    <w:name w:val="Body Text Indent"/>
    <w:basedOn w:val="a3"/>
    <w:link w:val="12"/>
    <w:rsid w:val="0054339C"/>
    <w:pPr>
      <w:spacing w:after="0" w:line="100" w:lineRule="atLeast"/>
      <w:ind w:left="1080" w:firstLine="360"/>
      <w:jc w:val="both"/>
    </w:pPr>
    <w:rPr>
      <w:rFonts w:ascii="Times New Roman" w:hAnsi="Times New Roman"/>
      <w:sz w:val="24"/>
      <w:szCs w:val="24"/>
    </w:rPr>
  </w:style>
  <w:style w:type="character" w:customStyle="1" w:styleId="12">
    <w:name w:val="Основной текст с отступом Знак1"/>
    <w:basedOn w:val="a0"/>
    <w:link w:val="af3"/>
    <w:rsid w:val="0054339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4">
    <w:name w:val="endnote text"/>
    <w:basedOn w:val="a3"/>
    <w:link w:val="13"/>
    <w:rsid w:val="0054339C"/>
  </w:style>
  <w:style w:type="character" w:customStyle="1" w:styleId="13">
    <w:name w:val="Текст концевой сноски Знак1"/>
    <w:basedOn w:val="a0"/>
    <w:link w:val="af4"/>
    <w:rsid w:val="0054339C"/>
    <w:rPr>
      <w:rFonts w:ascii="Calibri" w:eastAsia="Times New Roman" w:hAnsi="Calibri" w:cs="Times New Roman"/>
      <w:lang w:eastAsia="ru-RU"/>
    </w:rPr>
  </w:style>
  <w:style w:type="paragraph" w:styleId="22">
    <w:name w:val="Body Text Indent 2"/>
    <w:basedOn w:val="a3"/>
    <w:link w:val="210"/>
    <w:rsid w:val="0054339C"/>
  </w:style>
  <w:style w:type="character" w:customStyle="1" w:styleId="210">
    <w:name w:val="Основной текст с отступом 2 Знак1"/>
    <w:basedOn w:val="a0"/>
    <w:link w:val="22"/>
    <w:rsid w:val="0054339C"/>
    <w:rPr>
      <w:rFonts w:ascii="Calibri" w:eastAsia="Times New Roman" w:hAnsi="Calibri" w:cs="Times New Roman"/>
      <w:lang w:eastAsia="ru-RU"/>
    </w:rPr>
  </w:style>
  <w:style w:type="paragraph" w:styleId="af5">
    <w:name w:val="header"/>
    <w:basedOn w:val="a3"/>
    <w:link w:val="14"/>
    <w:rsid w:val="0054339C"/>
    <w:pPr>
      <w:suppressLineNumbers/>
      <w:tabs>
        <w:tab w:val="center" w:pos="4677"/>
        <w:tab w:val="right" w:pos="9355"/>
      </w:tabs>
    </w:pPr>
  </w:style>
  <w:style w:type="character" w:customStyle="1" w:styleId="14">
    <w:name w:val="Верхний колонтитул Знак1"/>
    <w:basedOn w:val="a0"/>
    <w:link w:val="af5"/>
    <w:rsid w:val="0054339C"/>
    <w:rPr>
      <w:rFonts w:ascii="Calibri" w:eastAsia="Times New Roman" w:hAnsi="Calibri" w:cs="Times New Roman"/>
      <w:lang w:eastAsia="ru-RU"/>
    </w:rPr>
  </w:style>
  <w:style w:type="paragraph" w:styleId="af6">
    <w:name w:val="footer"/>
    <w:basedOn w:val="a3"/>
    <w:link w:val="15"/>
    <w:uiPriority w:val="99"/>
    <w:rsid w:val="0054339C"/>
    <w:pPr>
      <w:suppressLineNumbers/>
      <w:tabs>
        <w:tab w:val="center" w:pos="4677"/>
        <w:tab w:val="right" w:pos="9355"/>
      </w:tabs>
    </w:pPr>
  </w:style>
  <w:style w:type="character" w:customStyle="1" w:styleId="15">
    <w:name w:val="Нижний колонтитул Знак1"/>
    <w:basedOn w:val="a0"/>
    <w:link w:val="af6"/>
    <w:uiPriority w:val="99"/>
    <w:rsid w:val="0054339C"/>
    <w:rPr>
      <w:rFonts w:ascii="Calibri" w:eastAsia="Times New Roman" w:hAnsi="Calibri" w:cs="Times New Roman"/>
      <w:lang w:eastAsia="ru-RU"/>
    </w:rPr>
  </w:style>
  <w:style w:type="paragraph" w:styleId="af7">
    <w:name w:val="List Paragraph"/>
    <w:basedOn w:val="a3"/>
    <w:rsid w:val="0054339C"/>
  </w:style>
  <w:style w:type="table" w:styleId="af8">
    <w:name w:val="Table Grid"/>
    <w:basedOn w:val="a1"/>
    <w:uiPriority w:val="59"/>
    <w:rsid w:val="0054339C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9">
    <w:name w:val="Normal (Web)"/>
    <w:basedOn w:val="a"/>
    <w:rsid w:val="0054339C"/>
    <w:pPr>
      <w:spacing w:before="100" w:beforeAutospacing="1" w:after="100" w:afterAutospacing="1" w:line="240" w:lineRule="auto"/>
    </w:pPr>
    <w:rPr>
      <w:rFonts w:ascii="Arial Unicode MS" w:eastAsia="Arial Unicode MS" w:hAnsi="Times New Roman" w:cs="Arial Unicode MS"/>
      <w:color w:val="000000"/>
      <w:sz w:val="24"/>
      <w:szCs w:val="24"/>
    </w:rPr>
  </w:style>
  <w:style w:type="paragraph" w:styleId="23">
    <w:name w:val="Body Text 2"/>
    <w:basedOn w:val="a"/>
    <w:link w:val="24"/>
    <w:rsid w:val="0054339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4">
    <w:name w:val="Основной текст 2 Знак"/>
    <w:basedOn w:val="a0"/>
    <w:link w:val="23"/>
    <w:rsid w:val="0054339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47544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86884E-C0CB-4D74-8180-19293F05B1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26</Pages>
  <Words>8333</Words>
  <Characters>47499</Characters>
  <Application>Microsoft Office Word</Application>
  <DocSecurity>0</DocSecurity>
  <Lines>395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-</Company>
  <LinksUpToDate>false</LinksUpToDate>
  <CharactersWithSpaces>55721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-</dc:creator>
  <cp:keywords/>
  <dc:description/>
  <cp:lastModifiedBy>-</cp:lastModifiedBy>
  <cp:revision>7</cp:revision>
  <dcterms:created xsi:type="dcterms:W3CDTF">2013-12-10T02:12:00Z</dcterms:created>
  <dcterms:modified xsi:type="dcterms:W3CDTF">2014-02-25T16:39:00Z</dcterms:modified>
</cp:coreProperties>
</file>